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5ED2" w14:textId="77777777" w:rsidR="00C84971" w:rsidRDefault="00C84971" w:rsidP="00295A8E">
      <w:pPr>
        <w:jc w:val="center"/>
        <w:rPr>
          <w:rFonts w:ascii="Open Sans" w:hAnsi="Open Sans" w:cs="Open Sans"/>
          <w:b/>
        </w:rPr>
      </w:pPr>
      <w:bookmarkStart w:id="0" w:name="_Toc218856620"/>
      <w:bookmarkStart w:id="1" w:name="_Toc220391495"/>
    </w:p>
    <w:p w14:paraId="6E3EAC62" w14:textId="6F1A16EB" w:rsidR="00295A8E" w:rsidRPr="00295A8E" w:rsidRDefault="00295A8E" w:rsidP="00295A8E">
      <w:pPr>
        <w:jc w:val="center"/>
        <w:rPr>
          <w:rFonts w:ascii="Open Sans" w:hAnsi="Open Sans" w:cs="Open Sans"/>
          <w:b/>
        </w:rPr>
      </w:pPr>
      <w:r w:rsidRPr="00295A8E">
        <w:rPr>
          <w:rFonts w:ascii="Open Sans" w:hAnsi="Open Sans" w:cs="Open Sans"/>
          <w:b/>
        </w:rPr>
        <w:t xml:space="preserve">PROTOKÓŁ </w:t>
      </w:r>
      <w:r w:rsidR="00A2565E">
        <w:rPr>
          <w:rFonts w:ascii="Open Sans" w:hAnsi="Open Sans" w:cs="Open Sans"/>
          <w:b/>
        </w:rPr>
        <w:t xml:space="preserve">ODBIORU </w:t>
      </w:r>
      <w:r w:rsidR="000C43D8">
        <w:rPr>
          <w:rFonts w:ascii="Open Sans" w:hAnsi="Open Sans" w:cs="Open Sans"/>
          <w:b/>
        </w:rPr>
        <w:t>ZADANIA</w:t>
      </w:r>
      <w:r w:rsidR="00A2565E">
        <w:rPr>
          <w:rFonts w:ascii="Open Sans" w:hAnsi="Open Sans" w:cs="Open Sans"/>
          <w:b/>
        </w:rPr>
        <w:t xml:space="preserve"> </w:t>
      </w:r>
      <w:r>
        <w:rPr>
          <w:rFonts w:ascii="Open Sans" w:hAnsi="Open Sans" w:cs="Open Sans"/>
          <w:b/>
        </w:rPr>
        <w:t>dla zadania nr…</w:t>
      </w:r>
    </w:p>
    <w:p w14:paraId="75682DC0" w14:textId="077AD83E" w:rsidR="00295A8E" w:rsidRPr="00295A8E" w:rsidRDefault="00295A8E" w:rsidP="00295A8E">
      <w:pPr>
        <w:jc w:val="center"/>
        <w:rPr>
          <w:rFonts w:ascii="Open Sans" w:hAnsi="Open Sans" w:cs="Open Sans"/>
        </w:rPr>
      </w:pPr>
      <w:r w:rsidRPr="00295A8E">
        <w:rPr>
          <w:rFonts w:ascii="Open Sans" w:hAnsi="Open Sans" w:cs="Open Sans"/>
        </w:rPr>
        <w:t xml:space="preserve">z dnia </w:t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</w:p>
    <w:p w14:paraId="4F981856" w14:textId="17A150DE" w:rsidR="00295A8E" w:rsidRDefault="00295A8E" w:rsidP="00966C96">
      <w:pPr>
        <w:pStyle w:val="Styl6"/>
        <w:rPr>
          <w:sz w:val="24"/>
        </w:rPr>
      </w:pPr>
    </w:p>
    <w:p w14:paraId="22A81F6E" w14:textId="77777777" w:rsidR="00C84971" w:rsidRDefault="00C84971" w:rsidP="00966C96">
      <w:pPr>
        <w:pStyle w:val="Styl6"/>
        <w:rPr>
          <w:sz w:val="24"/>
        </w:rPr>
      </w:pPr>
    </w:p>
    <w:p w14:paraId="2A350EA6" w14:textId="405919ED" w:rsidR="00747F92" w:rsidRPr="00747F92" w:rsidRDefault="00295A8E" w:rsidP="00747F92">
      <w:pPr>
        <w:pStyle w:val="Styl6"/>
        <w:rPr>
          <w:b/>
          <w:szCs w:val="20"/>
          <w:u w:val="dotted"/>
        </w:rPr>
      </w:pPr>
      <w:r w:rsidRPr="009B5698">
        <w:t xml:space="preserve">Dotyczy: </w:t>
      </w:r>
      <w:r w:rsidR="00E525CC">
        <w:t xml:space="preserve">odbioru </w:t>
      </w:r>
      <w:r w:rsidR="000C43D8">
        <w:t>ZADANIA</w:t>
      </w:r>
      <w:bookmarkStart w:id="2" w:name="_GoBack"/>
      <w:bookmarkEnd w:id="2"/>
      <w:r w:rsidRPr="009B5698">
        <w:t xml:space="preserve"> terenu </w:t>
      </w:r>
      <w:r>
        <w:t>dla zadania nr</w:t>
      </w:r>
      <w:r>
        <w:rPr>
          <w:u w:val="dotted"/>
        </w:rPr>
        <w:tab/>
      </w:r>
      <w:r w:rsidRPr="009B5698">
        <w:t xml:space="preserve">, ul. </w:t>
      </w:r>
      <w:r>
        <w:rPr>
          <w:u w:val="dotted"/>
        </w:rPr>
        <w:tab/>
      </w:r>
      <w:r>
        <w:rPr>
          <w:u w:val="dotted"/>
        </w:rPr>
        <w:tab/>
      </w:r>
      <w:r w:rsidRPr="009B5698">
        <w:t xml:space="preserve"> w Gdańsku, działka o nr </w:t>
      </w:r>
      <w:proofErr w:type="spellStart"/>
      <w:r w:rsidRPr="009B5698">
        <w:t>ewid</w:t>
      </w:r>
      <w:proofErr w:type="spellEnd"/>
      <w:r w:rsidRPr="009B5698">
        <w:t xml:space="preserve">. </w:t>
      </w:r>
      <w:r>
        <w:rPr>
          <w:u w:val="dotted"/>
        </w:rPr>
        <w:tab/>
      </w:r>
      <w:r w:rsidRPr="009B5698">
        <w:t xml:space="preserve"> obręb </w:t>
      </w:r>
      <w:r>
        <w:rPr>
          <w:u w:val="dotted"/>
        </w:rPr>
        <w:tab/>
      </w:r>
      <w:r>
        <w:rPr>
          <w:u w:val="dotted"/>
        </w:rPr>
        <w:tab/>
        <w:t xml:space="preserve"> </w:t>
      </w:r>
      <w:r w:rsidR="00747F92">
        <w:t>w związku z umową</w:t>
      </w:r>
      <w:r>
        <w:t xml:space="preserve"> </w:t>
      </w:r>
      <w:r w:rsidR="00B45A61" w:rsidRPr="00B45A61">
        <w:rPr>
          <w:b/>
          <w:color w:val="auto"/>
          <w:szCs w:val="20"/>
        </w:rPr>
        <w:t>ZP.4.IP.2026</w:t>
      </w:r>
      <w:r w:rsidR="00B45A61">
        <w:rPr>
          <w:b/>
          <w:color w:val="auto"/>
          <w:szCs w:val="20"/>
        </w:rPr>
        <w:t xml:space="preserve"> </w:t>
      </w:r>
      <w:r w:rsidR="00747F92" w:rsidRPr="00B45A61">
        <w:rPr>
          <w:b/>
          <w:color w:val="auto"/>
          <w:szCs w:val="20"/>
        </w:rPr>
        <w:t>z dnia</w:t>
      </w:r>
      <w:r w:rsidR="00747F92">
        <w:rPr>
          <w:b/>
          <w:szCs w:val="20"/>
          <w:u w:val="dotted"/>
        </w:rPr>
        <w:tab/>
      </w:r>
      <w:r w:rsidR="00747F92">
        <w:rPr>
          <w:b/>
          <w:szCs w:val="20"/>
          <w:u w:val="dotted"/>
        </w:rPr>
        <w:tab/>
      </w:r>
    </w:p>
    <w:p w14:paraId="078D325A" w14:textId="304D3767" w:rsidR="00295A8E" w:rsidRDefault="00295A8E" w:rsidP="00295A8E">
      <w:pPr>
        <w:pStyle w:val="Styl6"/>
      </w:pPr>
    </w:p>
    <w:p w14:paraId="1D5349A7" w14:textId="26CA7D14" w:rsidR="00295A8E" w:rsidRDefault="00295A8E" w:rsidP="00295A8E">
      <w:pPr>
        <w:pStyle w:val="Styl6"/>
        <w:rPr>
          <w:b/>
          <w:u w:val="dotted"/>
        </w:rPr>
      </w:pPr>
    </w:p>
    <w:p w14:paraId="412D31FF" w14:textId="77777777" w:rsidR="00C84971" w:rsidRPr="00295A8E" w:rsidRDefault="00C84971" w:rsidP="00295A8E">
      <w:pPr>
        <w:pStyle w:val="Styl6"/>
        <w:rPr>
          <w:b/>
          <w:u w:val="dotted"/>
        </w:rPr>
      </w:pPr>
    </w:p>
    <w:p w14:paraId="2F0BDBC9" w14:textId="5F8E28E4" w:rsidR="00747F92" w:rsidRDefault="001E0AB3" w:rsidP="00747F92">
      <w:pPr>
        <w:pStyle w:val="Styl6"/>
        <w:rPr>
          <w:u w:val="dotted"/>
        </w:rPr>
      </w:pPr>
      <w:r>
        <w:rPr>
          <w:b/>
        </w:rPr>
        <w:t>Zamawiający</w:t>
      </w:r>
      <w:r w:rsidR="00295A8E" w:rsidRPr="0010049B">
        <w:rPr>
          <w:b/>
        </w:rPr>
        <w:t xml:space="preserve">: </w:t>
      </w:r>
      <w:r w:rsidR="00295A8E" w:rsidRPr="0010049B">
        <w:tab/>
        <w:t xml:space="preserve">Gdański </w:t>
      </w:r>
      <w:r w:rsidR="00295A8E" w:rsidRPr="0010049B">
        <w:rPr>
          <w:iCs/>
        </w:rPr>
        <w:t xml:space="preserve">Zarząd Zieleni, </w:t>
      </w:r>
      <w:r w:rsidR="00747F92" w:rsidRPr="00747F92">
        <w:rPr>
          <w:u w:val="dotted"/>
        </w:rPr>
        <w:t>Al. Grunwaldzka 103A</w:t>
      </w:r>
      <w:r w:rsidR="00747F92">
        <w:rPr>
          <w:u w:val="dotted"/>
        </w:rPr>
        <w:t xml:space="preserve">, </w:t>
      </w:r>
      <w:r w:rsidR="00747F92" w:rsidRPr="00747F92">
        <w:rPr>
          <w:u w:val="dotted"/>
        </w:rPr>
        <w:t>80-244 Gdańsk</w:t>
      </w:r>
      <w:r w:rsidR="00747F92">
        <w:rPr>
          <w:u w:val="dotted"/>
        </w:rPr>
        <w:t xml:space="preserve">.  </w:t>
      </w:r>
    </w:p>
    <w:p w14:paraId="4ED16D0D" w14:textId="4E394258" w:rsidR="00295A8E" w:rsidRPr="003D4691" w:rsidRDefault="00295A8E" w:rsidP="00747F92">
      <w:pPr>
        <w:pStyle w:val="Styl6"/>
        <w:ind w:left="1842" w:firstLine="282"/>
        <w:rPr>
          <w:iCs/>
        </w:rPr>
      </w:pPr>
      <w:r>
        <w:rPr>
          <w:iCs/>
        </w:rPr>
        <w:t>r</w:t>
      </w:r>
      <w:r w:rsidRPr="0010049B">
        <w:rPr>
          <w:iCs/>
        </w:rPr>
        <w:t>eprezentowany przez:</w:t>
      </w:r>
    </w:p>
    <w:p w14:paraId="53517B11" w14:textId="5A2601AF" w:rsidR="00295A8E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3EF85248" w14:textId="77777777" w:rsidR="001E0AB3" w:rsidRDefault="001E0AB3" w:rsidP="001E0AB3">
      <w:pPr>
        <w:pStyle w:val="Styl6"/>
        <w:rPr>
          <w:u w:val="dotted"/>
        </w:rPr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57795737" w14:textId="77777777" w:rsidR="001E0AB3" w:rsidRDefault="001E0AB3" w:rsidP="001E0AB3">
      <w:pPr>
        <w:pStyle w:val="Styl6"/>
        <w:rPr>
          <w:u w:val="dotted"/>
        </w:rPr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EB11DD" w14:textId="79F882B2" w:rsidR="00295A8E" w:rsidRPr="003D4691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7A99B4" w14:textId="35678767" w:rsidR="00295A8E" w:rsidRDefault="00295A8E" w:rsidP="00966C96">
      <w:pPr>
        <w:pStyle w:val="Styl6"/>
        <w:rPr>
          <w:sz w:val="24"/>
        </w:rPr>
      </w:pPr>
    </w:p>
    <w:p w14:paraId="28B802BC" w14:textId="30B63BEF" w:rsidR="00747F92" w:rsidRDefault="001E0AB3" w:rsidP="00747F92">
      <w:pPr>
        <w:pStyle w:val="Styl6"/>
        <w:rPr>
          <w:u w:val="dotted"/>
        </w:rPr>
      </w:pPr>
      <w:r>
        <w:rPr>
          <w:b/>
        </w:rPr>
        <w:t>Wykonawca</w:t>
      </w:r>
      <w:r w:rsidR="00747F92" w:rsidRPr="00747F92">
        <w:rPr>
          <w:b/>
        </w:rPr>
        <w:t>:</w:t>
      </w:r>
      <w:r w:rsidR="00747F92" w:rsidRPr="00747F92"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 w:rsidRPr="00747F92">
        <w:t xml:space="preserve">z siedzibą w </w:t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 w:rsidRPr="00747F92">
        <w:t xml:space="preserve">, ul. </w:t>
      </w:r>
      <w:r w:rsidR="00747F92">
        <w:rPr>
          <w:u w:val="dotted"/>
        </w:rPr>
        <w:tab/>
      </w:r>
      <w:r w:rsidR="00747F92">
        <w:rPr>
          <w:u w:val="dotted"/>
        </w:rPr>
        <w:tab/>
      </w:r>
      <w:proofErr w:type="gramStart"/>
      <w:r w:rsidR="00747F92" w:rsidRPr="00747F92">
        <w:t>,NIP</w:t>
      </w:r>
      <w:proofErr w:type="gramEnd"/>
      <w:r w:rsidR="00747F92" w:rsidRPr="00747F92">
        <w:t xml:space="preserve"> </w:t>
      </w:r>
    </w:p>
    <w:p w14:paraId="0A9A43FE" w14:textId="77777777" w:rsidR="00747F92" w:rsidRDefault="00747F92" w:rsidP="00747F92">
      <w:pPr>
        <w:pStyle w:val="Styl6"/>
        <w:rPr>
          <w:u w:val="dotted"/>
        </w:rPr>
      </w:pPr>
    </w:p>
    <w:p w14:paraId="5F459432" w14:textId="779CFE7F" w:rsidR="00747F92" w:rsidRPr="00747F92" w:rsidRDefault="00747F92" w:rsidP="00747F92">
      <w:pPr>
        <w:pStyle w:val="Styl6"/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REGON </w:t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</w:t>
      </w:r>
    </w:p>
    <w:p w14:paraId="0B533A0E" w14:textId="77777777" w:rsidR="00747F92" w:rsidRPr="00747F92" w:rsidRDefault="00747F92" w:rsidP="00747F92">
      <w:pPr>
        <w:pStyle w:val="Styl6"/>
        <w:ind w:left="1842" w:firstLine="282"/>
        <w:rPr>
          <w:u w:val="dotted"/>
        </w:rPr>
      </w:pPr>
      <w:r w:rsidRPr="00747F92">
        <w:t>reprezentowany przez:</w:t>
      </w:r>
    </w:p>
    <w:p w14:paraId="6D2D668F" w14:textId="69E73565" w:rsidR="00747F92" w:rsidRPr="003D4691" w:rsidRDefault="00747F92" w:rsidP="00747F92">
      <w:pPr>
        <w:pStyle w:val="Styl6"/>
        <w:rPr>
          <w:u w:val="dotted"/>
        </w:rPr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12E6D02E" w14:textId="01C47C75" w:rsidR="00747F92" w:rsidRPr="00747F92" w:rsidRDefault="00747F92" w:rsidP="00747F92">
      <w:pPr>
        <w:pStyle w:val="Styl6"/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ab/>
      </w:r>
      <w:r w:rsidRPr="00747F92">
        <w:tab/>
      </w:r>
      <w:r w:rsidRPr="00747F92">
        <w:tab/>
      </w:r>
    </w:p>
    <w:p w14:paraId="3BCD24D1" w14:textId="77777777" w:rsidR="00747F92" w:rsidRPr="00A2565E" w:rsidRDefault="00747F92" w:rsidP="00A2565E">
      <w:pPr>
        <w:pStyle w:val="Styl6"/>
      </w:pPr>
    </w:p>
    <w:p w14:paraId="1C095BF1" w14:textId="7732A99E" w:rsidR="001E0AB3" w:rsidRDefault="001E0AB3" w:rsidP="00A2565E">
      <w:pPr>
        <w:pStyle w:val="Styl6"/>
      </w:pPr>
      <w:r w:rsidRPr="001E0AB3">
        <w:t>Komisja stwierdza</w:t>
      </w:r>
      <w:r w:rsidR="00E525CC">
        <w:t xml:space="preserve"> realizację prac</w:t>
      </w:r>
      <w:r w:rsidRPr="001E0AB3">
        <w:t>:</w:t>
      </w:r>
    </w:p>
    <w:p w14:paraId="6A1EFAF8" w14:textId="77777777" w:rsidR="007430A9" w:rsidRDefault="007430A9" w:rsidP="00A2565E">
      <w:pPr>
        <w:pStyle w:val="Styl6"/>
      </w:pPr>
    </w:p>
    <w:p w14:paraId="10DFDE37" w14:textId="1B0C88CE" w:rsidR="00A2565E" w:rsidRPr="007430A9" w:rsidRDefault="007430A9" w:rsidP="00A2565E">
      <w:pPr>
        <w:pStyle w:val="Styl6"/>
        <w:rPr>
          <w:b/>
        </w:rPr>
      </w:pPr>
      <w:r w:rsidRPr="007430A9">
        <w:rPr>
          <w:b/>
        </w:rPr>
        <w:t>Lista prac ziemnych:</w:t>
      </w:r>
    </w:p>
    <w:tbl>
      <w:tblPr>
        <w:tblW w:w="8646" w:type="dxa"/>
        <w:tblInd w:w="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"/>
        <w:gridCol w:w="5485"/>
        <w:gridCol w:w="985"/>
        <w:gridCol w:w="1424"/>
      </w:tblGrid>
      <w:tr w:rsidR="007430A9" w:rsidRPr="007430A9" w14:paraId="5AF5CECC" w14:textId="77777777" w:rsidTr="003F5F8B">
        <w:trPr>
          <w:trHeight w:val="698"/>
        </w:trPr>
        <w:tc>
          <w:tcPr>
            <w:tcW w:w="86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1B95C00F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DOKUMENTACJA Prace ziemne i ogrodnicze </w:t>
            </w: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ZADANIE NR…</w:t>
            </w:r>
          </w:p>
        </w:tc>
      </w:tr>
      <w:tr w:rsidR="007430A9" w:rsidRPr="007430A9" w14:paraId="03FBE149" w14:textId="77777777" w:rsidTr="003F5F8B">
        <w:trPr>
          <w:trHeight w:val="553"/>
        </w:trPr>
        <w:tc>
          <w:tcPr>
            <w:tcW w:w="86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230B4FAA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Lokalizacja:</w:t>
            </w: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Data:</w:t>
            </w:r>
          </w:p>
        </w:tc>
      </w:tr>
      <w:tr w:rsidR="007430A9" w:rsidRPr="007430A9" w14:paraId="5A7D2ACB" w14:textId="77777777" w:rsidTr="007430A9">
        <w:trPr>
          <w:trHeight w:val="9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DEDED"/>
            <w:vAlign w:val="center"/>
            <w:hideMark/>
          </w:tcPr>
          <w:p w14:paraId="70FE6DA8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</w:rPr>
              <w:t>Robota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BC1B273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</w:rPr>
              <w:t>jednostki miary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0E7DFB1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</w:rPr>
              <w:t>Łączna ilość jednostek</w:t>
            </w:r>
          </w:p>
        </w:tc>
      </w:tr>
      <w:tr w:rsidR="007430A9" w:rsidRPr="007430A9" w14:paraId="0AEE92B7" w14:textId="77777777" w:rsidTr="007430A9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EDF8F02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DEDED"/>
            <w:noWrap/>
            <w:vAlign w:val="center"/>
            <w:hideMark/>
          </w:tcPr>
          <w:p w14:paraId="317DF5D3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Robota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84C7F0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9B25EE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ilość</w:t>
            </w:r>
          </w:p>
        </w:tc>
      </w:tr>
      <w:tr w:rsidR="007430A9" w:rsidRPr="007430A9" w14:paraId="6F826CF1" w14:textId="77777777" w:rsidTr="007430A9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D7F3A1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DEDED"/>
            <w:vAlign w:val="center"/>
            <w:hideMark/>
          </w:tcPr>
          <w:p w14:paraId="14E371E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4944DCD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879B0D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7430A9" w:rsidRPr="007430A9" w14:paraId="294241E8" w14:textId="77777777" w:rsidTr="007430A9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39FB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I.01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F49B2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Przygotowanie terenu, PRACE MECHANICZNE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B00B6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4A473828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467A12F4" w14:textId="77777777" w:rsidTr="007430A9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1FEB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I.02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074E1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Przygotowanie terenu, PRACE RĘCZNE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0B4FB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233BC17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5E1A5729" w14:textId="77777777" w:rsidTr="007430A9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E5DE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I.03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05D93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Usunięcie i utylizacja zanieczyszczeń ciężkich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2A7C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647B0276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45BC1308" w14:textId="77777777" w:rsidTr="007430A9">
        <w:trPr>
          <w:trHeight w:val="40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A81F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II.01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47A24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Sadzenie </w:t>
            </w:r>
            <w:proofErr w:type="gram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cebul  </w:t>
            </w:r>
            <w:proofErr w:type="spell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miks</w:t>
            </w:r>
            <w:proofErr w:type="spellEnd"/>
            <w:proofErr w:type="gramEnd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wielkości (bez koszu roślin)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87E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3F41433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01969D08" w14:textId="77777777" w:rsidTr="007430A9">
        <w:trPr>
          <w:trHeight w:val="6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FE62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II.02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5E5B2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Sadzenie </w:t>
            </w:r>
            <w:proofErr w:type="gram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bylin  min</w:t>
            </w:r>
            <w:proofErr w:type="gramEnd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P13-C2 (bez koszu roślin)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AD5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1B5AB32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3C4246FC" w14:textId="77777777" w:rsidTr="007430A9">
        <w:trPr>
          <w:trHeight w:val="765"/>
        </w:trPr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FD8C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II.03</w:t>
            </w:r>
          </w:p>
        </w:tc>
        <w:tc>
          <w:tcPr>
            <w:tcW w:w="54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561316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Sadzenie krzewów (róż i pnączy) min. P13-C2 (bez koszu roślin)</w:t>
            </w:r>
          </w:p>
          <w:p w14:paraId="15959BD6" w14:textId="1772639A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430A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EE67EA7" wp14:editId="23FF6D52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0</wp:posOffset>
                      </wp:positionV>
                      <wp:extent cx="9525" cy="485775"/>
                      <wp:effectExtent l="0" t="0" r="0" b="0"/>
                      <wp:wrapNone/>
                      <wp:docPr id="3" name="Prostokąt 3" descr="contactSeperator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A80E5A-7037-4BB3-A03A-91967233F930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810" cy="48958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A6E5B" id="Prostokąt 3" o:spid="_x0000_s1026" alt="contactSeperator" style="position:absolute;margin-left:2in;margin-top:0;width:.7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" filled="f" stroked="f">
                      <o:lock v:ext="edit" aspectratio="t"/>
                    </v:rect>
                  </w:pict>
                </mc:Fallback>
              </mc:AlternateContent>
            </w:r>
          </w:p>
          <w:p w14:paraId="4951AAAA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072C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57D9092F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5F6E0256" w14:textId="77777777" w:rsidTr="007430A9">
        <w:trPr>
          <w:trHeight w:val="67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158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II.04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7B52D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Sadzenie drzew obwód 14-25 cm, wys. min. 2,5-3 m (bez koszu roślin)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6BD8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1F3C17E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74528058" w14:textId="77777777" w:rsidTr="007430A9">
        <w:trPr>
          <w:trHeight w:val="69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7C07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III.01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EE9C3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Ściółkowanie nasadzeń zrębkami grubość warstwy 6-10 cm (z kosztem zrębek)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DA24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12FFA46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64AFCF86" w14:textId="77777777" w:rsidTr="007430A9">
        <w:trPr>
          <w:trHeight w:val="69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9F04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III.02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B176D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Regeneracja trawnika (z przygotowaniem terenu i kosztem nasion)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E6233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29BA21CF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17D85CE4" w14:textId="77777777" w:rsidTr="007430A9">
        <w:trPr>
          <w:trHeight w:val="70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32E7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III.03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29EFD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Rozścielenie w miejscu nasadzeń roślin repelentu na dziki (z kosztem materiałów)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A05EF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38C27A3E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5012F8FD" w14:textId="77777777" w:rsidTr="007430A9">
        <w:trPr>
          <w:trHeight w:val="48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4B6D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IV.01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A8212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Montaż drewnianych palików (z kosztem materiałów)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AE7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142E522B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1AA782F8" w14:textId="77777777" w:rsidTr="007430A9">
        <w:trPr>
          <w:trHeight w:val="48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D2B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IV.02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D5611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Montaż płotków faszynowych (z kosztem materiałów)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C9DC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508BB4E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4EA80B6B" w14:textId="77777777" w:rsidTr="007430A9">
        <w:trPr>
          <w:trHeight w:val="9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2C67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IV.03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C29C1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Układanie dużych kłód powalonych drzew (bez kosztu materiałów, z uwzględnieniem transportu i rozładunkiem w obrębie Gdańska) (wymiar kłody dł. 1-3m, ø 0,5-1m)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D61C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4784D9E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282D7495" w14:textId="5CD8F6F5" w:rsidR="00C84971" w:rsidRDefault="00C84971" w:rsidP="00747F92">
      <w:pPr>
        <w:pStyle w:val="Styl6"/>
        <w:rPr>
          <w:b/>
        </w:rPr>
      </w:pPr>
    </w:p>
    <w:p w14:paraId="0A8708EC" w14:textId="796DF922" w:rsidR="001E0AB3" w:rsidRDefault="001E0AB3" w:rsidP="00747F92">
      <w:pPr>
        <w:pStyle w:val="Styl6"/>
        <w:rPr>
          <w:b/>
        </w:rPr>
      </w:pPr>
    </w:p>
    <w:p w14:paraId="0AFB7E6C" w14:textId="275B9BB5" w:rsidR="001E0AB3" w:rsidRPr="007430A9" w:rsidRDefault="001E0AB3" w:rsidP="00747F92">
      <w:pPr>
        <w:pStyle w:val="Styl6"/>
        <w:rPr>
          <w:b/>
        </w:rPr>
      </w:pPr>
      <w:r w:rsidRPr="007430A9">
        <w:rPr>
          <w:b/>
        </w:rPr>
        <w:t>Lista posadzonych roślin:</w:t>
      </w:r>
    </w:p>
    <w:tbl>
      <w:tblPr>
        <w:tblW w:w="8654" w:type="dxa"/>
        <w:tblInd w:w="4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3287"/>
        <w:gridCol w:w="566"/>
        <w:gridCol w:w="703"/>
        <w:gridCol w:w="1250"/>
        <w:gridCol w:w="1495"/>
        <w:gridCol w:w="915"/>
      </w:tblGrid>
      <w:tr w:rsidR="00C37399" w:rsidRPr="00C37399" w14:paraId="6C37955D" w14:textId="77777777" w:rsidTr="007430A9">
        <w:trPr>
          <w:trHeight w:val="611"/>
        </w:trPr>
        <w:tc>
          <w:tcPr>
            <w:tcW w:w="6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1057DED3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  <w:t>DOKUMENTACJA spis roślin</w:t>
            </w: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  <w:br/>
              <w:t>ZADANIE NR…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160BFDE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651831B3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7399" w:rsidRPr="00C37399" w14:paraId="1BEFF021" w14:textId="77777777" w:rsidTr="007430A9">
        <w:trPr>
          <w:trHeight w:val="421"/>
        </w:trPr>
        <w:tc>
          <w:tcPr>
            <w:tcW w:w="865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E8F2CA"/>
            <w:vAlign w:val="center"/>
            <w:hideMark/>
          </w:tcPr>
          <w:p w14:paraId="2B69FBDC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Cs w:val="24"/>
              </w:rPr>
              <w:t>Lokalizacja:</w:t>
            </w: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Cs w:val="24"/>
              </w:rPr>
              <w:br/>
              <w:t>Data:</w:t>
            </w:r>
          </w:p>
        </w:tc>
      </w:tr>
      <w:tr w:rsidR="00C37399" w:rsidRPr="00C37399" w14:paraId="7431E900" w14:textId="77777777" w:rsidTr="007430A9">
        <w:trPr>
          <w:trHeight w:val="795"/>
        </w:trPr>
        <w:tc>
          <w:tcPr>
            <w:tcW w:w="3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EDBE73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ROŚLINY  rodzaj</w:t>
            </w:r>
            <w:proofErr w:type="gramEnd"/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gatunek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DEDED"/>
            <w:noWrap/>
            <w:vAlign w:val="center"/>
            <w:hideMark/>
          </w:tcPr>
          <w:p w14:paraId="3542494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Rozstawa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B010A6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Powierzchnia 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1F89EF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Forma sprzedaży/ obwód pnia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9F7D84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C37399" w:rsidRPr="00C37399" w14:paraId="7038FA04" w14:textId="77777777" w:rsidTr="007430A9">
        <w:trPr>
          <w:trHeight w:val="6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9C48C7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44DF85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Rośliny rodzaj-gatunek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E3C06A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cm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FD81C9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/m2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0CDCAA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1E48E42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Pojemnik minimum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832642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ilość szt.</w:t>
            </w:r>
          </w:p>
        </w:tc>
      </w:tr>
      <w:tr w:rsidR="00C37399" w:rsidRPr="00C37399" w14:paraId="2FC527CE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4DC611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585901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FF588F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9933D12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09ACC3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D99D47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178BBB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C37399" w:rsidRPr="00C37399" w14:paraId="1CA21B8B" w14:textId="77777777" w:rsidTr="007430A9">
        <w:trPr>
          <w:trHeight w:val="300"/>
        </w:trPr>
        <w:tc>
          <w:tcPr>
            <w:tcW w:w="8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vAlign w:val="center"/>
            <w:hideMark/>
          </w:tcPr>
          <w:p w14:paraId="3994CDA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BYLINY</w:t>
            </w:r>
          </w:p>
        </w:tc>
      </w:tr>
      <w:tr w:rsidR="00C37399" w:rsidRPr="00C37399" w14:paraId="13C26461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6CD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BA5E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737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F1A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26B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A63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03A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5536581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ABF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DF14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D7C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10F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4F6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745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125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395BB95D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CDD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ACD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A33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A9D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22D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0AF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5BE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26086126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00F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2DCA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6B1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EB0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A3C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493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2AA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02D9771E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BAC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6B8B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61A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194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DD2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8810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D3D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5B46A77D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655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3B64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21F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511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3206" w14:textId="7CB5E693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E09243" wp14:editId="450C1C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495300"/>
                      <wp:effectExtent l="0" t="0" r="0" b="0"/>
                      <wp:wrapNone/>
                      <wp:docPr id="1" name="Prostokąt 1" descr="contactSeperator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1C4108-708A-491B-8390-61C5FB6F5424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810" cy="48958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CF5311" id="Prostokąt 1" o:spid="_x0000_s1026" alt="contactSeperator" style="position:absolute;margin-left:0;margin-top:0;width:.7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"/>
            </w:tblGrid>
            <w:tr w:rsidR="00C37399" w:rsidRPr="00C37399" w14:paraId="4E14AC60" w14:textId="77777777">
              <w:trPr>
                <w:trHeight w:val="300"/>
                <w:tblCellSpacing w:w="0" w:type="dxa"/>
              </w:trPr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8EE24" w14:textId="77777777" w:rsidR="00C37399" w:rsidRPr="00C37399" w:rsidRDefault="00C37399" w:rsidP="00C37399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C37399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0A25BBCA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F0D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A51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2445692F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3B3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119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887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7F4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253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ED8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1B2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4428D1B6" w14:textId="77777777" w:rsidTr="007430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E48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C836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B02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E82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7F5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641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336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9AD6A53" w14:textId="77777777" w:rsidTr="007430A9">
        <w:trPr>
          <w:trHeight w:val="402"/>
        </w:trPr>
        <w:tc>
          <w:tcPr>
            <w:tcW w:w="6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0948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0B0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85255A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37399" w:rsidRPr="00C37399" w14:paraId="7877D9E7" w14:textId="77777777" w:rsidTr="007430A9">
        <w:trPr>
          <w:trHeight w:val="300"/>
        </w:trPr>
        <w:tc>
          <w:tcPr>
            <w:tcW w:w="8654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vAlign w:val="center"/>
            <w:hideMark/>
          </w:tcPr>
          <w:p w14:paraId="2CD4BD8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KRZEWY</w:t>
            </w:r>
          </w:p>
        </w:tc>
      </w:tr>
      <w:tr w:rsidR="00C37399" w:rsidRPr="00C37399" w14:paraId="32D997F2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686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306E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ACD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E63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763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ED1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202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6CCEA017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F5E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9AB4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A18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F7A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21A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F46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083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4BCA935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785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36F6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4C4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935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5B8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058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150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97486D8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180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23E8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40D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5AF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2CD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366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08B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451A21C4" w14:textId="77777777" w:rsidTr="007430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BEE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3A66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216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A87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9A1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CE5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5D0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28C43495" w14:textId="77777777" w:rsidTr="007430A9">
        <w:trPr>
          <w:trHeight w:val="402"/>
        </w:trPr>
        <w:tc>
          <w:tcPr>
            <w:tcW w:w="6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48C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OGÓŁEM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B55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35B832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37399" w:rsidRPr="00C37399" w14:paraId="5751D1B0" w14:textId="77777777" w:rsidTr="007430A9">
        <w:trPr>
          <w:trHeight w:val="300"/>
        </w:trPr>
        <w:tc>
          <w:tcPr>
            <w:tcW w:w="8654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vAlign w:val="center"/>
            <w:hideMark/>
          </w:tcPr>
          <w:p w14:paraId="0A220CC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DRZEWA</w:t>
            </w:r>
          </w:p>
        </w:tc>
      </w:tr>
      <w:tr w:rsidR="00C37399" w:rsidRPr="00C37399" w14:paraId="5F82EAC3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3622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B774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B5C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8EE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E8B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E35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189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072468A9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247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AD98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866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ADC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B5A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E73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37B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CFA4CDB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D49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88DB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0CA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4D5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DBC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1A5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777C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6A6DB6A6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3F4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73B1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3DC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7AC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A710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64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8A9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2C9830F8" w14:textId="77777777" w:rsidTr="007430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E3B0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8132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461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9BA0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169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E4B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1BD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216D05C" w14:textId="77777777" w:rsidTr="007430A9">
        <w:trPr>
          <w:trHeight w:val="402"/>
        </w:trPr>
        <w:tc>
          <w:tcPr>
            <w:tcW w:w="6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6B7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981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EB648E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</w:tr>
    </w:tbl>
    <w:p w14:paraId="00713A5D" w14:textId="77777777" w:rsidR="001E0AB3" w:rsidRDefault="001E0AB3" w:rsidP="00747F92">
      <w:pPr>
        <w:pStyle w:val="Styl6"/>
        <w:rPr>
          <w:b/>
        </w:rPr>
      </w:pPr>
    </w:p>
    <w:p w14:paraId="07AF2559" w14:textId="008AAB95" w:rsidR="00747F92" w:rsidRPr="00747F92" w:rsidRDefault="00A2565E" w:rsidP="00747F92">
      <w:pPr>
        <w:pStyle w:val="Styl6"/>
      </w:pPr>
      <w:r>
        <w:t>U</w:t>
      </w:r>
      <w:r w:rsidR="00C84971">
        <w:t>wagi</w:t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0D08DF6D" w14:textId="6DA21B97" w:rsidR="00747F92" w:rsidRPr="00747F92" w:rsidRDefault="00E525CC" w:rsidP="00747F92">
      <w:pPr>
        <w:pStyle w:val="Styl6"/>
      </w:pPr>
      <w:r>
        <w:t>Realizacja umowy zgodnie z umową i OPZ w terminie umowy.</w:t>
      </w:r>
    </w:p>
    <w:p w14:paraId="287018BD" w14:textId="77777777" w:rsidR="00747F92" w:rsidRPr="00747F92" w:rsidRDefault="00747F92" w:rsidP="00747F92">
      <w:pPr>
        <w:pStyle w:val="Styl6"/>
      </w:pPr>
      <w:r w:rsidRPr="00747F92">
        <w:t>Protokół sporządzono w dwóch jednobrzmiących egzemplarzach. Po jednym dla każdej ze stron.</w:t>
      </w:r>
    </w:p>
    <w:p w14:paraId="6F71D0B7" w14:textId="77777777" w:rsidR="00747F92" w:rsidRPr="00747F92" w:rsidRDefault="00747F92" w:rsidP="00747F92">
      <w:pPr>
        <w:pStyle w:val="Styl6"/>
      </w:pPr>
    </w:p>
    <w:p w14:paraId="7C60F64F" w14:textId="77777777" w:rsidR="00747F92" w:rsidRPr="00747F92" w:rsidRDefault="00747F92" w:rsidP="00747F92">
      <w:pPr>
        <w:pStyle w:val="Styl6"/>
      </w:pPr>
    </w:p>
    <w:p w14:paraId="2ED64264" w14:textId="77777777" w:rsidR="00747F92" w:rsidRPr="00747F92" w:rsidRDefault="00747F92" w:rsidP="00747F92">
      <w:pPr>
        <w:pStyle w:val="Styl6"/>
      </w:pPr>
    </w:p>
    <w:p w14:paraId="6CBDBC62" w14:textId="744FB9D5" w:rsidR="00747F92" w:rsidRPr="00747F92" w:rsidRDefault="00747F92" w:rsidP="00747F92">
      <w:pPr>
        <w:pStyle w:val="Styl6"/>
      </w:pPr>
      <w:r w:rsidRPr="00747F92">
        <w:t>Przekazujący</w:t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  <w:t>Przejmujący</w:t>
      </w:r>
      <w:r w:rsidRPr="00747F92">
        <w:tab/>
      </w:r>
    </w:p>
    <w:p w14:paraId="45F0F56F" w14:textId="6A61F25D" w:rsidR="00E141AD" w:rsidRPr="00C84971" w:rsidRDefault="00C84971" w:rsidP="00E141AD">
      <w:pPr>
        <w:pStyle w:val="Styl6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4971">
        <w:rPr>
          <w:u w:val="dotted"/>
        </w:rPr>
        <w:tab/>
      </w:r>
      <w:r>
        <w:rPr>
          <w:u w:val="dotted"/>
        </w:rPr>
        <w:tab/>
      </w:r>
      <w:r w:rsidRPr="00C84971">
        <w:rPr>
          <w:u w:val="dotted"/>
        </w:rPr>
        <w:tab/>
      </w:r>
      <w:r>
        <w:tab/>
      </w:r>
      <w:r w:rsidRPr="00C84971">
        <w:tab/>
      </w:r>
    </w:p>
    <w:bookmarkEnd w:id="0"/>
    <w:bookmarkEnd w:id="1"/>
    <w:p w14:paraId="68C82CFC" w14:textId="5DA2CF55" w:rsidR="00E141AD" w:rsidRPr="00C84971" w:rsidRDefault="00E141AD" w:rsidP="00747F92">
      <w:pPr>
        <w:pStyle w:val="Styl6"/>
        <w:rPr>
          <w:u w:val="dotted"/>
        </w:rPr>
      </w:pPr>
    </w:p>
    <w:sectPr w:rsidR="00E141AD" w:rsidRPr="00C84971" w:rsidSect="004D6E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691" w:right="985" w:bottom="750" w:left="993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5C92E" w14:textId="77777777" w:rsidR="001E018E" w:rsidRDefault="001E018E" w:rsidP="00470A12">
      <w:pPr>
        <w:spacing w:line="240" w:lineRule="auto"/>
      </w:pPr>
      <w:r>
        <w:separator/>
      </w:r>
    </w:p>
  </w:endnote>
  <w:endnote w:type="continuationSeparator" w:id="0">
    <w:p w14:paraId="171671AC" w14:textId="77777777" w:rsidR="001E018E" w:rsidRDefault="001E018E" w:rsidP="00470A12">
      <w:pPr>
        <w:spacing w:line="240" w:lineRule="auto"/>
      </w:pPr>
      <w:r>
        <w:continuationSeparator/>
      </w:r>
    </w:p>
  </w:endnote>
  <w:endnote w:type="continuationNotice" w:id="1">
    <w:p w14:paraId="32AB54D2" w14:textId="77777777" w:rsidR="001E018E" w:rsidRDefault="001E01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9323F" w14:textId="77777777" w:rsidR="0017145C" w:rsidRDefault="001714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1523654"/>
      <w:docPartObj>
        <w:docPartGallery w:val="Page Numbers (Bottom of Page)"/>
        <w:docPartUnique/>
      </w:docPartObj>
    </w:sdtPr>
    <w:sdtEndPr/>
    <w:sdtContent>
      <w:p w14:paraId="3A3BE3FF" w14:textId="77777777" w:rsidR="00295A8E" w:rsidRDefault="00295A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A67EF0" w14:textId="77777777" w:rsidR="00295A8E" w:rsidRDefault="00295A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61E67" w14:textId="77777777" w:rsidR="0017145C" w:rsidRDefault="001714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18EF4" w14:textId="77777777" w:rsidR="001E018E" w:rsidRDefault="001E018E" w:rsidP="00470A12">
      <w:pPr>
        <w:spacing w:line="240" w:lineRule="auto"/>
      </w:pPr>
      <w:r>
        <w:separator/>
      </w:r>
    </w:p>
  </w:footnote>
  <w:footnote w:type="continuationSeparator" w:id="0">
    <w:p w14:paraId="114EF6DF" w14:textId="77777777" w:rsidR="001E018E" w:rsidRDefault="001E018E" w:rsidP="00470A12">
      <w:pPr>
        <w:spacing w:line="240" w:lineRule="auto"/>
      </w:pPr>
      <w:r>
        <w:continuationSeparator/>
      </w:r>
    </w:p>
  </w:footnote>
  <w:footnote w:type="continuationNotice" w:id="1">
    <w:p w14:paraId="421C601F" w14:textId="77777777" w:rsidR="001E018E" w:rsidRDefault="001E01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BF44D" w14:textId="77777777" w:rsidR="0017145C" w:rsidRDefault="001714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19F4" w14:textId="2C76F04E" w:rsidR="00295A8E" w:rsidRPr="00295A8E" w:rsidRDefault="00295A8E" w:rsidP="00470A12">
    <w:pPr>
      <w:widowControl w:val="0"/>
      <w:spacing w:line="240" w:lineRule="auto"/>
      <w:ind w:right="40"/>
      <w:jc w:val="both"/>
      <w:rPr>
        <w:rFonts w:ascii="Open Sans" w:eastAsia="Open Sans" w:hAnsi="Open Sans" w:cs="Open Sans"/>
        <w:sz w:val="20"/>
        <w:szCs w:val="20"/>
      </w:rPr>
    </w:pPr>
    <w:r w:rsidRPr="00295A8E">
      <w:rPr>
        <w:rFonts w:ascii="Open Sans" w:eastAsia="Open Sans" w:hAnsi="Open Sans" w:cs="Open Sans"/>
        <w:noProof/>
        <w:sz w:val="20"/>
        <w:szCs w:val="20"/>
      </w:rPr>
      <w:drawing>
        <wp:anchor distT="0" distB="0" distL="114300" distR="114300" simplePos="0" relativeHeight="251677696" behindDoc="1" locked="0" layoutInCell="1" allowOverlap="1" wp14:anchorId="21735B31" wp14:editId="32579039">
          <wp:simplePos x="0" y="0"/>
          <wp:positionH relativeFrom="column">
            <wp:posOffset>7620</wp:posOffset>
          </wp:positionH>
          <wp:positionV relativeFrom="paragraph">
            <wp:posOffset>162560</wp:posOffset>
          </wp:positionV>
          <wp:extent cx="1487805" cy="483235"/>
          <wp:effectExtent l="0" t="0" r="0" b="0"/>
          <wp:wrapTight wrapText="bothSides">
            <wp:wrapPolygon edited="0">
              <wp:start x="0" y="0"/>
              <wp:lineTo x="0" y="20436"/>
              <wp:lineTo x="21296" y="20436"/>
              <wp:lineTo x="21296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DA0096" w14:textId="77777777" w:rsidR="00295A8E" w:rsidRDefault="00295A8E" w:rsidP="0077600D">
    <w:pPr>
      <w:spacing w:line="240" w:lineRule="auto"/>
      <w:jc w:val="right"/>
      <w:rPr>
        <w:rFonts w:ascii="Open Sans" w:hAnsi="Open Sans" w:cs="Open Sans"/>
        <w:b/>
        <w:sz w:val="20"/>
        <w:szCs w:val="20"/>
      </w:rPr>
    </w:pPr>
    <w:bookmarkStart w:id="3" w:name="_Hlk109036827"/>
  </w:p>
  <w:bookmarkEnd w:id="3"/>
  <w:p w14:paraId="1EA017C8" w14:textId="77777777" w:rsidR="001F2EF4" w:rsidRDefault="001F2EF4" w:rsidP="001F2EF4">
    <w:pPr>
      <w:spacing w:line="240" w:lineRule="auto"/>
      <w:jc w:val="right"/>
      <w:rPr>
        <w:rFonts w:ascii="Open Sans" w:hAnsi="Open Sans" w:cs="Open Sans"/>
        <w:b/>
        <w:sz w:val="20"/>
        <w:szCs w:val="20"/>
      </w:rPr>
    </w:pPr>
  </w:p>
  <w:p w14:paraId="7EBD148A" w14:textId="77777777" w:rsidR="001F2EF4" w:rsidRPr="00076682" w:rsidRDefault="001F2EF4" w:rsidP="001F2EF4">
    <w:pPr>
      <w:spacing w:line="240" w:lineRule="auto"/>
      <w:ind w:right="-40"/>
      <w:jc w:val="right"/>
      <w:rPr>
        <w:rFonts w:ascii="Century Gothic" w:hAnsi="Century Gothic"/>
        <w:b/>
        <w:color w:val="999999"/>
        <w:sz w:val="20"/>
        <w:szCs w:val="20"/>
        <w:lang w:val="en-US"/>
      </w:rPr>
    </w:pPr>
  </w:p>
  <w:p w14:paraId="36C9FDE0" w14:textId="423E2B5D" w:rsidR="001F2EF4" w:rsidRDefault="00B45A61" w:rsidP="001F2EF4">
    <w:pPr>
      <w:pStyle w:val="Nagwek"/>
      <w:tabs>
        <w:tab w:val="clear" w:pos="9072"/>
        <w:tab w:val="right" w:pos="4536"/>
      </w:tabs>
      <w:rPr>
        <w:rFonts w:ascii="Open Sans" w:hAnsi="Open Sans" w:cs="Open Sans"/>
        <w:sz w:val="18"/>
        <w:szCs w:val="16"/>
      </w:rPr>
    </w:pPr>
    <w:r w:rsidRPr="00295A8E">
      <w:rPr>
        <w:rFonts w:ascii="Open Sans" w:hAnsi="Open Sans" w:cs="Open Sans"/>
        <w:sz w:val="18"/>
        <w:szCs w:val="16"/>
      </w:rPr>
      <w:t>DZIAŁ PROJEKTOWANIA PRZESTRZENI PUBLICZNEJ</w:t>
    </w:r>
    <w:r>
      <w:rPr>
        <w:rFonts w:ascii="Open Sans" w:hAnsi="Open Sans" w:cs="Open Sans"/>
        <w:sz w:val="18"/>
        <w:szCs w:val="16"/>
      </w:rPr>
      <w:t xml:space="preserve"> </w:t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 w:rsidR="001F2EF4">
      <w:rPr>
        <w:rFonts w:ascii="Open Sans" w:hAnsi="Open Sans" w:cs="Open Sans"/>
        <w:sz w:val="18"/>
        <w:szCs w:val="16"/>
      </w:rPr>
      <w:tab/>
    </w:r>
    <w:r w:rsidR="001F2EF4" w:rsidRPr="006C295C">
      <w:rPr>
        <w:rFonts w:ascii="Open Sans" w:hAnsi="Open Sans" w:cs="Open Sans"/>
        <w:sz w:val="16"/>
        <w:szCs w:val="16"/>
      </w:rPr>
      <w:tab/>
      <w:t>Załącznik nr 8</w:t>
    </w:r>
    <w:r w:rsidR="001F2EF4">
      <w:rPr>
        <w:rFonts w:ascii="Open Sans" w:hAnsi="Open Sans" w:cs="Open Sans"/>
        <w:sz w:val="16"/>
        <w:szCs w:val="16"/>
      </w:rPr>
      <w:t xml:space="preserve">c </w:t>
    </w:r>
    <w:r w:rsidR="001F2EF4" w:rsidRPr="006C295C">
      <w:rPr>
        <w:rFonts w:ascii="Open Sans" w:hAnsi="Open Sans" w:cs="Open Sans"/>
        <w:sz w:val="16"/>
        <w:szCs w:val="16"/>
      </w:rPr>
      <w:t xml:space="preserve">   do OPZ, Umowy</w:t>
    </w:r>
    <w:r w:rsidRPr="00B45A61">
      <w:rPr>
        <w:rFonts w:ascii="Open Sans" w:hAnsi="Open Sans" w:cs="Open Sans"/>
        <w:sz w:val="16"/>
        <w:szCs w:val="16"/>
      </w:rPr>
      <w:t xml:space="preserve"> ZP.4.IP.2026</w:t>
    </w:r>
  </w:p>
  <w:p w14:paraId="6C44D97D" w14:textId="58C8BBC5" w:rsidR="00295A8E" w:rsidRDefault="001F2EF4" w:rsidP="0017145C">
    <w:pPr>
      <w:spacing w:line="240" w:lineRule="auto"/>
      <w:jc w:val="right"/>
    </w:pP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 w:rsidR="00B45A61">
      <w:rPr>
        <w:rFonts w:ascii="Open Sans" w:hAnsi="Open Sans" w:cs="Open Sans"/>
        <w:sz w:val="18"/>
        <w:szCs w:val="16"/>
      </w:rPr>
      <w:tab/>
    </w:r>
    <w:r w:rsidR="00B45A61">
      <w:rPr>
        <w:rFonts w:ascii="Open Sans" w:hAnsi="Open Sans" w:cs="Open Sans"/>
        <w:sz w:val="18"/>
        <w:szCs w:val="16"/>
      </w:rPr>
      <w:tab/>
    </w:r>
    <w:r w:rsidR="00B45A61">
      <w:rPr>
        <w:rFonts w:ascii="Open Sans" w:hAnsi="Open Sans" w:cs="Open Sans"/>
        <w:sz w:val="18"/>
        <w:szCs w:val="16"/>
      </w:rPr>
      <w:tab/>
    </w:r>
    <w:r w:rsidR="00B45A61">
      <w:rPr>
        <w:rFonts w:ascii="Open Sans" w:hAnsi="Open Sans" w:cs="Open Sans"/>
        <w:sz w:val="18"/>
        <w:szCs w:val="16"/>
      </w:rPr>
      <w:tab/>
    </w:r>
    <w:r w:rsidR="00B45A61">
      <w:rPr>
        <w:rFonts w:ascii="Open Sans" w:hAnsi="Open Sans" w:cs="Open Sans"/>
        <w:sz w:val="18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D2522" w14:textId="77777777" w:rsidR="0017145C" w:rsidRDefault="001714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1004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hint="default"/>
      </w:r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00"/>
        </w:tabs>
        <w:ind w:left="680" w:hanging="340"/>
      </w:pPr>
      <w:rPr>
        <w:rFonts w:ascii="Wingdings" w:hAnsi="Wingdings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▪"/>
      <w:lvlJc w:val="left"/>
      <w:pPr>
        <w:tabs>
          <w:tab w:val="num" w:pos="360"/>
        </w:tabs>
        <w:ind w:left="284" w:hanging="284"/>
      </w:pPr>
      <w:rPr>
        <w:rFonts w:ascii="Times New Roman" w:hAnsi="Times New Roman"/>
      </w:rPr>
    </w:lvl>
    <w:lvl w:ilvl="1">
      <w:start w:val="1"/>
      <w:numFmt w:val="bullet"/>
      <w:lvlText w:val="▪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  <w:lvl w:ilvl="2">
      <w:start w:val="1"/>
      <w:numFmt w:val="bullet"/>
      <w:lvlText w:val="▪"/>
      <w:lvlJc w:val="left"/>
      <w:pPr>
        <w:tabs>
          <w:tab w:val="num" w:pos="360"/>
        </w:tabs>
        <w:ind w:left="340" w:hanging="34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18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1" w15:restartNumberingAfterBreak="0">
    <w:nsid w:val="0000003B"/>
    <w:multiLevelType w:val="single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00"/>
        </w:tabs>
        <w:ind w:left="624" w:hanging="284"/>
      </w:pPr>
      <w:rPr>
        <w:rFonts w:ascii="Symbol" w:hAnsi="Symbol"/>
      </w:rPr>
    </w:lvl>
  </w:abstractNum>
  <w:abstractNum w:abstractNumId="22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23" w15:restartNumberingAfterBreak="0">
    <w:nsid w:val="00000040"/>
    <w:multiLevelType w:val="single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4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6" w15:restartNumberingAfterBreak="0">
    <w:nsid w:val="00000046"/>
    <w:multiLevelType w:val="singleLevel"/>
    <w:tmpl w:val="00000046"/>
    <w:name w:val="WW8Num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7" w15:restartNumberingAfterBreak="0">
    <w:nsid w:val="0000004A"/>
    <w:multiLevelType w:val="single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 w15:restartNumberingAfterBreak="0">
    <w:nsid w:val="0000004C"/>
    <w:multiLevelType w:val="singleLevel"/>
    <w:tmpl w:val="0000004C"/>
    <w:name w:val="WW8Num76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9" w15:restartNumberingAfterBreak="0">
    <w:nsid w:val="0000004E"/>
    <w:multiLevelType w:val="singleLevel"/>
    <w:tmpl w:val="0000004E"/>
    <w:name w:val="WW8Num78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  <w:color w:val="auto"/>
      </w:rPr>
    </w:lvl>
  </w:abstractNum>
  <w:abstractNum w:abstractNumId="30" w15:restartNumberingAfterBreak="0">
    <w:nsid w:val="00000051"/>
    <w:multiLevelType w:val="singleLevel"/>
    <w:tmpl w:val="00000051"/>
    <w:name w:val="WW8Num81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31" w15:restartNumberingAfterBreak="0">
    <w:nsid w:val="00000054"/>
    <w:multiLevelType w:val="singleLevel"/>
    <w:tmpl w:val="00000054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2" w15:restartNumberingAfterBreak="0">
    <w:nsid w:val="00000059"/>
    <w:multiLevelType w:val="singleLevel"/>
    <w:tmpl w:val="00000059"/>
    <w:name w:val="WW8Num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0000005A"/>
    <w:multiLevelType w:val="singleLevel"/>
    <w:tmpl w:val="0000005A"/>
    <w:name w:val="WW8Num9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color w:val="auto"/>
      </w:rPr>
    </w:lvl>
  </w:abstractNum>
  <w:abstractNum w:abstractNumId="34" w15:restartNumberingAfterBreak="0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35" w15:restartNumberingAfterBreak="0">
    <w:nsid w:val="0000005D"/>
    <w:multiLevelType w:val="singleLevel"/>
    <w:tmpl w:val="0000005D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60"/>
    <w:multiLevelType w:val="singleLevel"/>
    <w:tmpl w:val="00000060"/>
    <w:name w:val="WW8Num97"/>
    <w:lvl w:ilvl="0">
      <w:start w:val="1"/>
      <w:numFmt w:val="bullet"/>
      <w:lvlText w:val="▪"/>
      <w:lvlJc w:val="left"/>
      <w:pPr>
        <w:tabs>
          <w:tab w:val="num" w:pos="720"/>
        </w:tabs>
        <w:ind w:left="700" w:hanging="340"/>
      </w:pPr>
      <w:rPr>
        <w:rFonts w:ascii="Times New Roman" w:hAnsi="Times New Roman"/>
      </w:rPr>
    </w:lvl>
  </w:abstractNum>
  <w:abstractNum w:abstractNumId="37" w15:restartNumberingAfterBreak="0">
    <w:nsid w:val="00000062"/>
    <w:multiLevelType w:val="singleLevel"/>
    <w:tmpl w:val="00000062"/>
    <w:name w:val="WW8Num99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</w:rPr>
    </w:lvl>
  </w:abstractNum>
  <w:abstractNum w:abstractNumId="38" w15:restartNumberingAfterBreak="0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39" w15:restartNumberingAfterBreak="0">
    <w:nsid w:val="00000065"/>
    <w:multiLevelType w:val="singleLevel"/>
    <w:tmpl w:val="00000065"/>
    <w:name w:val="WW8Num102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0" w15:restartNumberingAfterBreak="0">
    <w:nsid w:val="00000067"/>
    <w:multiLevelType w:val="multi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tabs>
          <w:tab w:val="num" w:pos="1061"/>
        </w:tabs>
        <w:ind w:left="1061" w:hanging="341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00000068"/>
    <w:multiLevelType w:val="singleLevel"/>
    <w:tmpl w:val="00000068"/>
    <w:name w:val="WW8Num105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42" w15:restartNumberingAfterBreak="0">
    <w:nsid w:val="00000069"/>
    <w:multiLevelType w:val="singleLevel"/>
    <w:tmpl w:val="00000069"/>
    <w:name w:val="WW8Num106"/>
    <w:lvl w:ilvl="0">
      <w:start w:val="1"/>
      <w:numFmt w:val="bullet"/>
      <w:lvlText w:val="-"/>
      <w:lvlJc w:val="left"/>
      <w:pPr>
        <w:tabs>
          <w:tab w:val="num" w:pos="760"/>
        </w:tabs>
        <w:ind w:left="741" w:hanging="341"/>
      </w:pPr>
      <w:rPr>
        <w:rFonts w:ascii="OpenSymbol" w:eastAsia="OpenSymbol"/>
      </w:rPr>
    </w:lvl>
  </w:abstractNum>
  <w:abstractNum w:abstractNumId="43" w15:restartNumberingAfterBreak="0">
    <w:nsid w:val="0000006B"/>
    <w:multiLevelType w:val="singleLevel"/>
    <w:tmpl w:val="0000006B"/>
    <w:name w:val="WW8Num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4" w15:restartNumberingAfterBreak="0">
    <w:nsid w:val="0000006C"/>
    <w:multiLevelType w:val="singleLevel"/>
    <w:tmpl w:val="0000006C"/>
    <w:name w:val="WW8Num109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45" w15:restartNumberingAfterBreak="0">
    <w:nsid w:val="0000006E"/>
    <w:multiLevelType w:val="multilevel"/>
    <w:tmpl w:val="0000006E"/>
    <w:name w:val="WW8Num111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eastAsia="OpenSymbol"/>
      </w:rPr>
    </w:lvl>
  </w:abstractNum>
  <w:abstractNum w:abstractNumId="46" w15:restartNumberingAfterBreak="0">
    <w:nsid w:val="030B771A"/>
    <w:multiLevelType w:val="hybridMultilevel"/>
    <w:tmpl w:val="EFCAA9C8"/>
    <w:lvl w:ilvl="0" w:tplc="C9CE603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5B788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40D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00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2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88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C1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FC16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CE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316BA9D"/>
    <w:multiLevelType w:val="multilevel"/>
    <w:tmpl w:val="A1FE1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F596D0A"/>
    <w:multiLevelType w:val="hybridMultilevel"/>
    <w:tmpl w:val="66F67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1540246"/>
    <w:multiLevelType w:val="hybridMultilevel"/>
    <w:tmpl w:val="591856EE"/>
    <w:lvl w:ilvl="0" w:tplc="704212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9D170F"/>
    <w:multiLevelType w:val="hybridMultilevel"/>
    <w:tmpl w:val="487AF1AC"/>
    <w:lvl w:ilvl="0" w:tplc="FFFFFFFF">
      <w:start w:val="1"/>
      <w:numFmt w:val="bullet"/>
      <w:pStyle w:val="Styl9"/>
      <w:lvlText w:val="◦"/>
      <w:lvlJc w:val="left"/>
      <w:pPr>
        <w:ind w:left="114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13D170A9"/>
    <w:multiLevelType w:val="multilevel"/>
    <w:tmpl w:val="F2A6771E"/>
    <w:lvl w:ilvl="0">
      <w:start w:val="1"/>
      <w:numFmt w:val="decimal"/>
      <w:pStyle w:val="Styl4"/>
      <w:lvlText w:val="%1."/>
      <w:lvlJc w:val="left"/>
      <w:pPr>
        <w:ind w:left="360" w:hanging="360"/>
      </w:pPr>
    </w:lvl>
    <w:lvl w:ilvl="1">
      <w:start w:val="1"/>
      <w:numFmt w:val="decimal"/>
      <w:pStyle w:val="Styl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13DA382B"/>
    <w:multiLevelType w:val="hybridMultilevel"/>
    <w:tmpl w:val="054EC1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147623EE"/>
    <w:multiLevelType w:val="hybridMultilevel"/>
    <w:tmpl w:val="4F10A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A59787A"/>
    <w:multiLevelType w:val="hybridMultilevel"/>
    <w:tmpl w:val="26AAB1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2CC26"/>
    <w:multiLevelType w:val="hybridMultilevel"/>
    <w:tmpl w:val="31A88080"/>
    <w:lvl w:ilvl="0" w:tplc="1FAEB0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6B8EC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E44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A5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61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22A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E4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E0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C24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1D3E8B"/>
    <w:multiLevelType w:val="hybridMultilevel"/>
    <w:tmpl w:val="A1B41570"/>
    <w:lvl w:ilvl="0" w:tplc="ED880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E0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1C4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45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4C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CA4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6AE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8A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C4E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E804F99"/>
    <w:multiLevelType w:val="hybridMultilevel"/>
    <w:tmpl w:val="EBD4A78E"/>
    <w:lvl w:ilvl="0" w:tplc="8E5E1C92">
      <w:start w:val="1"/>
      <w:numFmt w:val="lowerLetter"/>
      <w:pStyle w:val="Styl7"/>
      <w:lvlText w:val="%1."/>
      <w:lvlJc w:val="left"/>
      <w:pPr>
        <w:ind w:left="114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1F2872EC"/>
    <w:multiLevelType w:val="hybridMultilevel"/>
    <w:tmpl w:val="F4027C2A"/>
    <w:lvl w:ilvl="0" w:tplc="C60EA036">
      <w:start w:val="1"/>
      <w:numFmt w:val="decimalZero"/>
      <w:pStyle w:val="Styl17"/>
      <w:lvlText w:val="%1. 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D27AFA"/>
    <w:multiLevelType w:val="multilevel"/>
    <w:tmpl w:val="2954FAD0"/>
    <w:styleLink w:val="WWNum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3373C5C"/>
    <w:multiLevelType w:val="hybridMultilevel"/>
    <w:tmpl w:val="E3746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4D712">
      <w:start w:val="60"/>
      <w:numFmt w:val="bullet"/>
      <w:lvlText w:val="•"/>
      <w:lvlJc w:val="left"/>
      <w:pPr>
        <w:ind w:left="1440" w:hanging="360"/>
      </w:pPr>
      <w:rPr>
        <w:rFonts w:ascii="Open Sans" w:eastAsia="Times New Roman" w:hAnsi="Open Sans" w:cs="Open San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3E42904"/>
    <w:multiLevelType w:val="hybridMultilevel"/>
    <w:tmpl w:val="7E2CD9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272A88E6"/>
    <w:multiLevelType w:val="hybridMultilevel"/>
    <w:tmpl w:val="BB06462E"/>
    <w:lvl w:ilvl="0" w:tplc="CF4AC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CED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8AB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EEF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6B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4A40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F04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0E8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1C2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73D65BC"/>
    <w:multiLevelType w:val="hybridMultilevel"/>
    <w:tmpl w:val="54BAC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B96DA1"/>
    <w:multiLevelType w:val="hybridMultilevel"/>
    <w:tmpl w:val="0920541C"/>
    <w:lvl w:ilvl="0" w:tplc="112647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9C20F1"/>
    <w:multiLevelType w:val="hybridMultilevel"/>
    <w:tmpl w:val="181681D8"/>
    <w:lvl w:ilvl="0" w:tplc="8B444D2A">
      <w:start w:val="1"/>
      <w:numFmt w:val="decimalZero"/>
      <w:lvlText w:val="%1. I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6D08B72">
      <w:start w:val="1"/>
      <w:numFmt w:val="decimalZero"/>
      <w:pStyle w:val="Styl14"/>
      <w:lvlText w:val="%3. IV"/>
      <w:lvlJc w:val="left"/>
      <w:pPr>
        <w:ind w:left="2160" w:hanging="18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5251C"/>
    <w:multiLevelType w:val="hybridMultilevel"/>
    <w:tmpl w:val="FEA225BA"/>
    <w:lvl w:ilvl="0" w:tplc="C7E4E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669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41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60F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870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48E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EC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12C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E2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DFF2004"/>
    <w:multiLevelType w:val="hybridMultilevel"/>
    <w:tmpl w:val="F5D6D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FF6102"/>
    <w:multiLevelType w:val="hybridMultilevel"/>
    <w:tmpl w:val="9A18F4A6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BF77DE5"/>
    <w:multiLevelType w:val="hybridMultilevel"/>
    <w:tmpl w:val="0EAAF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1CD6FC7"/>
    <w:multiLevelType w:val="hybridMultilevel"/>
    <w:tmpl w:val="8090B32C"/>
    <w:lvl w:ilvl="0" w:tplc="6FE8A466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71" w15:restartNumberingAfterBreak="0">
    <w:nsid w:val="52EE2AFD"/>
    <w:multiLevelType w:val="hybridMultilevel"/>
    <w:tmpl w:val="980EFD84"/>
    <w:lvl w:ilvl="0" w:tplc="540808BA">
      <w:start w:val="1"/>
      <w:numFmt w:val="bullet"/>
      <w:pStyle w:val="Styl16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562F0A41"/>
    <w:multiLevelType w:val="hybridMultilevel"/>
    <w:tmpl w:val="27EA87F0"/>
    <w:lvl w:ilvl="0" w:tplc="555647E6">
      <w:start w:val="1"/>
      <w:numFmt w:val="decimalZero"/>
      <w:lvlText w:val="%1. III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Styl10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D6787B"/>
    <w:multiLevelType w:val="hybridMultilevel"/>
    <w:tmpl w:val="BBF08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92DF0EC"/>
    <w:multiLevelType w:val="hybridMultilevel"/>
    <w:tmpl w:val="5CF0C79C"/>
    <w:lvl w:ilvl="0" w:tplc="3236C4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D98D69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3C6E96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3A466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63074E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D74F1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EA454B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3E81D1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1CA73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5B4401EC"/>
    <w:multiLevelType w:val="hybridMultilevel"/>
    <w:tmpl w:val="B5B0BD1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DAFEEE5"/>
    <w:multiLevelType w:val="hybridMultilevel"/>
    <w:tmpl w:val="77E859E8"/>
    <w:lvl w:ilvl="0" w:tplc="A08E07D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6A29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8C48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EA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A4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A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A4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C2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C89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2A5D07"/>
    <w:multiLevelType w:val="hybridMultilevel"/>
    <w:tmpl w:val="FE6E76D6"/>
    <w:lvl w:ilvl="0" w:tplc="53D47DE4">
      <w:start w:val="1"/>
      <w:numFmt w:val="decimalZero"/>
      <w:pStyle w:val="Styl11"/>
      <w:lvlText w:val="%1. I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EC0FD7"/>
    <w:multiLevelType w:val="hybridMultilevel"/>
    <w:tmpl w:val="953A46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8F1D4">
      <w:start w:val="1"/>
      <w:numFmt w:val="lowerLetter"/>
      <w:lvlText w:val="%2."/>
      <w:lvlJc w:val="left"/>
      <w:pPr>
        <w:ind w:left="1440" w:hanging="360"/>
      </w:pPr>
    </w:lvl>
    <w:lvl w:ilvl="2" w:tplc="FFE497BA">
      <w:start w:val="1"/>
      <w:numFmt w:val="lowerRoman"/>
      <w:lvlText w:val="%3."/>
      <w:lvlJc w:val="right"/>
      <w:pPr>
        <w:ind w:left="2160" w:hanging="180"/>
      </w:pPr>
    </w:lvl>
    <w:lvl w:ilvl="3" w:tplc="4B2682D6">
      <w:start w:val="1"/>
      <w:numFmt w:val="decimal"/>
      <w:lvlText w:val="%4."/>
      <w:lvlJc w:val="left"/>
      <w:pPr>
        <w:ind w:left="2880" w:hanging="360"/>
      </w:pPr>
    </w:lvl>
    <w:lvl w:ilvl="4" w:tplc="E5081DEE">
      <w:start w:val="1"/>
      <w:numFmt w:val="lowerLetter"/>
      <w:lvlText w:val="%5."/>
      <w:lvlJc w:val="left"/>
      <w:pPr>
        <w:ind w:left="3600" w:hanging="360"/>
      </w:pPr>
    </w:lvl>
    <w:lvl w:ilvl="5" w:tplc="9C1689B8">
      <w:start w:val="1"/>
      <w:numFmt w:val="lowerRoman"/>
      <w:lvlText w:val="%6."/>
      <w:lvlJc w:val="right"/>
      <w:pPr>
        <w:ind w:left="4320" w:hanging="180"/>
      </w:pPr>
    </w:lvl>
    <w:lvl w:ilvl="6" w:tplc="B75E0726">
      <w:start w:val="1"/>
      <w:numFmt w:val="decimal"/>
      <w:lvlText w:val="%7."/>
      <w:lvlJc w:val="left"/>
      <w:pPr>
        <w:ind w:left="5040" w:hanging="360"/>
      </w:pPr>
    </w:lvl>
    <w:lvl w:ilvl="7" w:tplc="A8787C38">
      <w:start w:val="1"/>
      <w:numFmt w:val="lowerLetter"/>
      <w:lvlText w:val="%8."/>
      <w:lvlJc w:val="left"/>
      <w:pPr>
        <w:ind w:left="5760" w:hanging="360"/>
      </w:pPr>
    </w:lvl>
    <w:lvl w:ilvl="8" w:tplc="01EC3080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F50C1E"/>
    <w:multiLevelType w:val="hybridMultilevel"/>
    <w:tmpl w:val="EBB66C76"/>
    <w:lvl w:ilvl="0" w:tplc="C69018A6">
      <w:start w:val="1"/>
      <w:numFmt w:val="decimalZero"/>
      <w:pStyle w:val="Styl8"/>
      <w:lvlText w:val="%1. II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0" w15:restartNumberingAfterBreak="0">
    <w:nsid w:val="70123BC9"/>
    <w:multiLevelType w:val="hybridMultilevel"/>
    <w:tmpl w:val="E9D402B0"/>
    <w:lvl w:ilvl="0" w:tplc="99A00E12">
      <w:start w:val="1"/>
      <w:numFmt w:val="decimalZero"/>
      <w:pStyle w:val="Styl12"/>
      <w:lvlText w:val="%1. III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1" w15:restartNumberingAfterBreak="0">
    <w:nsid w:val="75A16DC2"/>
    <w:multiLevelType w:val="hybridMultilevel"/>
    <w:tmpl w:val="E4F081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75F206F0"/>
    <w:multiLevelType w:val="multilevel"/>
    <w:tmpl w:val="CB66910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809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6D80B3F"/>
    <w:multiLevelType w:val="hybridMultilevel"/>
    <w:tmpl w:val="305806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788569A5"/>
    <w:multiLevelType w:val="hybridMultilevel"/>
    <w:tmpl w:val="59B03F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F6E0FE">
      <w:numFmt w:val="bullet"/>
      <w:lvlText w:val="•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EAC6549"/>
    <w:multiLevelType w:val="hybridMultilevel"/>
    <w:tmpl w:val="1B505244"/>
    <w:lvl w:ilvl="0" w:tplc="4B080946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1"/>
  </w:num>
  <w:num w:numId="2">
    <w:abstractNumId w:val="82"/>
  </w:num>
  <w:num w:numId="3">
    <w:abstractNumId w:val="50"/>
  </w:num>
  <w:num w:numId="4">
    <w:abstractNumId w:val="72"/>
  </w:num>
  <w:num w:numId="5">
    <w:abstractNumId w:val="57"/>
  </w:num>
  <w:num w:numId="6">
    <w:abstractNumId w:val="77"/>
  </w:num>
  <w:num w:numId="7">
    <w:abstractNumId w:val="57"/>
    <w:lvlOverride w:ilvl="0">
      <w:startOverride w:val="1"/>
    </w:lvlOverride>
  </w:num>
  <w:num w:numId="8">
    <w:abstractNumId w:val="57"/>
    <w:lvlOverride w:ilvl="0">
      <w:startOverride w:val="1"/>
    </w:lvlOverride>
  </w:num>
  <w:num w:numId="9">
    <w:abstractNumId w:val="79"/>
  </w:num>
  <w:num w:numId="10">
    <w:abstractNumId w:val="80"/>
  </w:num>
  <w:num w:numId="11">
    <w:abstractNumId w:val="57"/>
    <w:lvlOverride w:ilvl="0">
      <w:startOverride w:val="1"/>
    </w:lvlOverride>
  </w:num>
  <w:num w:numId="12">
    <w:abstractNumId w:val="65"/>
  </w:num>
  <w:num w:numId="13">
    <w:abstractNumId w:val="71"/>
  </w:num>
  <w:num w:numId="14">
    <w:abstractNumId w:val="59"/>
    <w:lvlOverride w:ilvl="0">
      <w:lvl w:ilvl="0">
        <w:start w:val="1"/>
        <w:numFmt w:val="lowerLetter"/>
        <w:lvlText w:val="%1."/>
        <w:lvlJc w:val="left"/>
        <w:pPr>
          <w:ind w:left="720" w:hanging="360"/>
        </w:pPr>
        <w:rPr>
          <w:color w:val="auto"/>
        </w:rPr>
      </w:lvl>
    </w:lvlOverride>
  </w:num>
  <w:num w:numId="15">
    <w:abstractNumId w:val="85"/>
  </w:num>
  <w:num w:numId="16">
    <w:abstractNumId w:val="52"/>
  </w:num>
  <w:num w:numId="17">
    <w:abstractNumId w:val="83"/>
  </w:num>
  <w:num w:numId="18">
    <w:abstractNumId w:val="84"/>
  </w:num>
  <w:num w:numId="19">
    <w:abstractNumId w:val="73"/>
  </w:num>
  <w:num w:numId="20">
    <w:abstractNumId w:val="74"/>
  </w:num>
  <w:num w:numId="21">
    <w:abstractNumId w:val="78"/>
  </w:num>
  <w:num w:numId="22">
    <w:abstractNumId w:val="76"/>
  </w:num>
  <w:num w:numId="23">
    <w:abstractNumId w:val="66"/>
  </w:num>
  <w:num w:numId="24">
    <w:abstractNumId w:val="56"/>
  </w:num>
  <w:num w:numId="25">
    <w:abstractNumId w:val="46"/>
  </w:num>
  <w:num w:numId="26">
    <w:abstractNumId w:val="62"/>
  </w:num>
  <w:num w:numId="27">
    <w:abstractNumId w:val="55"/>
  </w:num>
  <w:num w:numId="28">
    <w:abstractNumId w:val="70"/>
  </w:num>
  <w:num w:numId="29">
    <w:abstractNumId w:val="48"/>
  </w:num>
  <w:num w:numId="30">
    <w:abstractNumId w:val="68"/>
  </w:num>
  <w:num w:numId="31">
    <w:abstractNumId w:val="54"/>
  </w:num>
  <w:num w:numId="32">
    <w:abstractNumId w:val="79"/>
    <w:lvlOverride w:ilvl="0">
      <w:startOverride w:val="1"/>
    </w:lvlOverride>
  </w:num>
  <w:num w:numId="33">
    <w:abstractNumId w:val="67"/>
  </w:num>
  <w:num w:numId="34">
    <w:abstractNumId w:val="60"/>
  </w:num>
  <w:num w:numId="35">
    <w:abstractNumId w:val="61"/>
  </w:num>
  <w:num w:numId="36">
    <w:abstractNumId w:val="63"/>
  </w:num>
  <w:num w:numId="37">
    <w:abstractNumId w:val="59"/>
  </w:num>
  <w:num w:numId="38">
    <w:abstractNumId w:val="79"/>
    <w:lvlOverride w:ilvl="0">
      <w:startOverride w:val="4"/>
    </w:lvlOverride>
  </w:num>
  <w:num w:numId="39">
    <w:abstractNumId w:val="65"/>
  </w:num>
  <w:num w:numId="40">
    <w:abstractNumId w:val="80"/>
  </w:num>
  <w:num w:numId="41">
    <w:abstractNumId w:val="80"/>
  </w:num>
  <w:num w:numId="42">
    <w:abstractNumId w:val="53"/>
  </w:num>
  <w:num w:numId="43">
    <w:abstractNumId w:val="58"/>
  </w:num>
  <w:num w:numId="44">
    <w:abstractNumId w:val="75"/>
  </w:num>
  <w:num w:numId="45">
    <w:abstractNumId w:val="47"/>
  </w:num>
  <w:num w:numId="46">
    <w:abstractNumId w:val="64"/>
  </w:num>
  <w:num w:numId="47">
    <w:abstractNumId w:val="65"/>
  </w:num>
  <w:num w:numId="48">
    <w:abstractNumId w:val="49"/>
  </w:num>
  <w:num w:numId="49">
    <w:abstractNumId w:val="69"/>
  </w:num>
  <w:num w:numId="50">
    <w:abstractNumId w:val="8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12"/>
    <w:rsid w:val="00000079"/>
    <w:rsid w:val="00001126"/>
    <w:rsid w:val="000040B7"/>
    <w:rsid w:val="0000474A"/>
    <w:rsid w:val="00010071"/>
    <w:rsid w:val="0001174F"/>
    <w:rsid w:val="00012C39"/>
    <w:rsid w:val="0001355E"/>
    <w:rsid w:val="00014EA1"/>
    <w:rsid w:val="00016DD0"/>
    <w:rsid w:val="00021B30"/>
    <w:rsid w:val="00021E4C"/>
    <w:rsid w:val="000234F7"/>
    <w:rsid w:val="00023762"/>
    <w:rsid w:val="00023DA7"/>
    <w:rsid w:val="000243DE"/>
    <w:rsid w:val="0002495D"/>
    <w:rsid w:val="00025974"/>
    <w:rsid w:val="000260E8"/>
    <w:rsid w:val="00030F69"/>
    <w:rsid w:val="00033D1B"/>
    <w:rsid w:val="000364B9"/>
    <w:rsid w:val="00036916"/>
    <w:rsid w:val="00036A95"/>
    <w:rsid w:val="00037E54"/>
    <w:rsid w:val="00040064"/>
    <w:rsid w:val="00040D2B"/>
    <w:rsid w:val="000411C7"/>
    <w:rsid w:val="000413F7"/>
    <w:rsid w:val="000414EB"/>
    <w:rsid w:val="00041601"/>
    <w:rsid w:val="000435C2"/>
    <w:rsid w:val="00044782"/>
    <w:rsid w:val="000458D8"/>
    <w:rsid w:val="0005337C"/>
    <w:rsid w:val="00053CBF"/>
    <w:rsid w:val="00064CBE"/>
    <w:rsid w:val="0007138F"/>
    <w:rsid w:val="00071666"/>
    <w:rsid w:val="00071FBC"/>
    <w:rsid w:val="00073CDA"/>
    <w:rsid w:val="000762BA"/>
    <w:rsid w:val="00077B73"/>
    <w:rsid w:val="0008018F"/>
    <w:rsid w:val="00081A07"/>
    <w:rsid w:val="0008289B"/>
    <w:rsid w:val="000828B6"/>
    <w:rsid w:val="00084449"/>
    <w:rsid w:val="0008571B"/>
    <w:rsid w:val="00087C1D"/>
    <w:rsid w:val="00087E45"/>
    <w:rsid w:val="0009051D"/>
    <w:rsid w:val="000945B5"/>
    <w:rsid w:val="0009499E"/>
    <w:rsid w:val="00094A96"/>
    <w:rsid w:val="000969C4"/>
    <w:rsid w:val="000A0699"/>
    <w:rsid w:val="000A18A4"/>
    <w:rsid w:val="000A3A1C"/>
    <w:rsid w:val="000A43B6"/>
    <w:rsid w:val="000A49B2"/>
    <w:rsid w:val="000A4B62"/>
    <w:rsid w:val="000B1927"/>
    <w:rsid w:val="000B31EF"/>
    <w:rsid w:val="000B3AE2"/>
    <w:rsid w:val="000B48D9"/>
    <w:rsid w:val="000B55F4"/>
    <w:rsid w:val="000C1B0B"/>
    <w:rsid w:val="000C2DEE"/>
    <w:rsid w:val="000C43D8"/>
    <w:rsid w:val="000C4B83"/>
    <w:rsid w:val="000C5B69"/>
    <w:rsid w:val="000C6F03"/>
    <w:rsid w:val="000C7749"/>
    <w:rsid w:val="000D1FA3"/>
    <w:rsid w:val="000D25D9"/>
    <w:rsid w:val="000D4A6B"/>
    <w:rsid w:val="000D521A"/>
    <w:rsid w:val="000D5615"/>
    <w:rsid w:val="000D5D85"/>
    <w:rsid w:val="000E177E"/>
    <w:rsid w:val="000E2683"/>
    <w:rsid w:val="000E62B2"/>
    <w:rsid w:val="000E67F6"/>
    <w:rsid w:val="000E767C"/>
    <w:rsid w:val="000F0C8C"/>
    <w:rsid w:val="000F32D2"/>
    <w:rsid w:val="000F3EDE"/>
    <w:rsid w:val="00105231"/>
    <w:rsid w:val="00105AD9"/>
    <w:rsid w:val="00107279"/>
    <w:rsid w:val="00107BCE"/>
    <w:rsid w:val="0011167B"/>
    <w:rsid w:val="001116CF"/>
    <w:rsid w:val="0011513C"/>
    <w:rsid w:val="00117455"/>
    <w:rsid w:val="0011771C"/>
    <w:rsid w:val="00120102"/>
    <w:rsid w:val="00123F2C"/>
    <w:rsid w:val="00131218"/>
    <w:rsid w:val="00131DD6"/>
    <w:rsid w:val="00136253"/>
    <w:rsid w:val="00142C14"/>
    <w:rsid w:val="00144E1E"/>
    <w:rsid w:val="00146255"/>
    <w:rsid w:val="00146B06"/>
    <w:rsid w:val="001470A4"/>
    <w:rsid w:val="00150B37"/>
    <w:rsid w:val="00153E98"/>
    <w:rsid w:val="0015673B"/>
    <w:rsid w:val="00157C87"/>
    <w:rsid w:val="00165E52"/>
    <w:rsid w:val="00166A69"/>
    <w:rsid w:val="0017065D"/>
    <w:rsid w:val="0017145C"/>
    <w:rsid w:val="001722E3"/>
    <w:rsid w:val="00176AFD"/>
    <w:rsid w:val="001779BE"/>
    <w:rsid w:val="00181B05"/>
    <w:rsid w:val="001825ED"/>
    <w:rsid w:val="001826B2"/>
    <w:rsid w:val="001831EC"/>
    <w:rsid w:val="00185688"/>
    <w:rsid w:val="00190F31"/>
    <w:rsid w:val="001912C7"/>
    <w:rsid w:val="001916B6"/>
    <w:rsid w:val="00193F3C"/>
    <w:rsid w:val="00195043"/>
    <w:rsid w:val="001A15A9"/>
    <w:rsid w:val="001A1CF0"/>
    <w:rsid w:val="001A463C"/>
    <w:rsid w:val="001B04E1"/>
    <w:rsid w:val="001B36F7"/>
    <w:rsid w:val="001B39BE"/>
    <w:rsid w:val="001B4DD5"/>
    <w:rsid w:val="001B5921"/>
    <w:rsid w:val="001B6375"/>
    <w:rsid w:val="001B683D"/>
    <w:rsid w:val="001B77AA"/>
    <w:rsid w:val="001C0446"/>
    <w:rsid w:val="001C1124"/>
    <w:rsid w:val="001C1F47"/>
    <w:rsid w:val="001C2B9D"/>
    <w:rsid w:val="001C3903"/>
    <w:rsid w:val="001C4234"/>
    <w:rsid w:val="001C47C5"/>
    <w:rsid w:val="001C6A75"/>
    <w:rsid w:val="001C6FBC"/>
    <w:rsid w:val="001D1390"/>
    <w:rsid w:val="001D258B"/>
    <w:rsid w:val="001D2769"/>
    <w:rsid w:val="001D45C5"/>
    <w:rsid w:val="001D5781"/>
    <w:rsid w:val="001D6253"/>
    <w:rsid w:val="001D6B06"/>
    <w:rsid w:val="001E018E"/>
    <w:rsid w:val="001E0AB3"/>
    <w:rsid w:val="001E0F77"/>
    <w:rsid w:val="001E22E3"/>
    <w:rsid w:val="001E53D1"/>
    <w:rsid w:val="001E5C27"/>
    <w:rsid w:val="001E67A0"/>
    <w:rsid w:val="001F2EF4"/>
    <w:rsid w:val="001F3AF4"/>
    <w:rsid w:val="001F42DE"/>
    <w:rsid w:val="001F5C33"/>
    <w:rsid w:val="001F73FE"/>
    <w:rsid w:val="001F7B9B"/>
    <w:rsid w:val="00200883"/>
    <w:rsid w:val="00200DDC"/>
    <w:rsid w:val="00201B00"/>
    <w:rsid w:val="00202D0E"/>
    <w:rsid w:val="00203966"/>
    <w:rsid w:val="002040E1"/>
    <w:rsid w:val="00206F33"/>
    <w:rsid w:val="00207696"/>
    <w:rsid w:val="00207815"/>
    <w:rsid w:val="00210259"/>
    <w:rsid w:val="00211370"/>
    <w:rsid w:val="00217417"/>
    <w:rsid w:val="002215C4"/>
    <w:rsid w:val="0022262B"/>
    <w:rsid w:val="00224913"/>
    <w:rsid w:val="0022568C"/>
    <w:rsid w:val="002260A2"/>
    <w:rsid w:val="002260B1"/>
    <w:rsid w:val="00226F48"/>
    <w:rsid w:val="002275A9"/>
    <w:rsid w:val="00227840"/>
    <w:rsid w:val="00227874"/>
    <w:rsid w:val="002309DA"/>
    <w:rsid w:val="0023168A"/>
    <w:rsid w:val="00231D7F"/>
    <w:rsid w:val="00236116"/>
    <w:rsid w:val="0024275E"/>
    <w:rsid w:val="00242E41"/>
    <w:rsid w:val="00245E51"/>
    <w:rsid w:val="0024665A"/>
    <w:rsid w:val="00247B53"/>
    <w:rsid w:val="002505EA"/>
    <w:rsid w:val="002508D1"/>
    <w:rsid w:val="0025255A"/>
    <w:rsid w:val="00255DA1"/>
    <w:rsid w:val="00256A8E"/>
    <w:rsid w:val="00261074"/>
    <w:rsid w:val="002624BC"/>
    <w:rsid w:val="00263B74"/>
    <w:rsid w:val="00267EC5"/>
    <w:rsid w:val="00270404"/>
    <w:rsid w:val="00271A54"/>
    <w:rsid w:val="00274005"/>
    <w:rsid w:val="0027412F"/>
    <w:rsid w:val="00281A63"/>
    <w:rsid w:val="00284A57"/>
    <w:rsid w:val="00285103"/>
    <w:rsid w:val="00285CC7"/>
    <w:rsid w:val="00286FE0"/>
    <w:rsid w:val="00287FFA"/>
    <w:rsid w:val="00292042"/>
    <w:rsid w:val="00294DEA"/>
    <w:rsid w:val="002954E2"/>
    <w:rsid w:val="00295A8E"/>
    <w:rsid w:val="002A0FA9"/>
    <w:rsid w:val="002A16F6"/>
    <w:rsid w:val="002A664F"/>
    <w:rsid w:val="002B0F7A"/>
    <w:rsid w:val="002B2B59"/>
    <w:rsid w:val="002B35E6"/>
    <w:rsid w:val="002B5B7A"/>
    <w:rsid w:val="002C31B8"/>
    <w:rsid w:val="002C3247"/>
    <w:rsid w:val="002C392A"/>
    <w:rsid w:val="002C720D"/>
    <w:rsid w:val="002D04F4"/>
    <w:rsid w:val="002D16D5"/>
    <w:rsid w:val="002D27A8"/>
    <w:rsid w:val="002D44CF"/>
    <w:rsid w:val="002D53AB"/>
    <w:rsid w:val="002E084B"/>
    <w:rsid w:val="002E2281"/>
    <w:rsid w:val="002E4476"/>
    <w:rsid w:val="002F0B50"/>
    <w:rsid w:val="002F3024"/>
    <w:rsid w:val="002F48E5"/>
    <w:rsid w:val="002F65E7"/>
    <w:rsid w:val="002F75F9"/>
    <w:rsid w:val="0030168B"/>
    <w:rsid w:val="00304553"/>
    <w:rsid w:val="00304CD2"/>
    <w:rsid w:val="003118DB"/>
    <w:rsid w:val="00313315"/>
    <w:rsid w:val="00314763"/>
    <w:rsid w:val="00320D33"/>
    <w:rsid w:val="00321265"/>
    <w:rsid w:val="00321B31"/>
    <w:rsid w:val="003303BB"/>
    <w:rsid w:val="00330684"/>
    <w:rsid w:val="0033164A"/>
    <w:rsid w:val="00332B84"/>
    <w:rsid w:val="003336EB"/>
    <w:rsid w:val="0034160C"/>
    <w:rsid w:val="00342453"/>
    <w:rsid w:val="0034402B"/>
    <w:rsid w:val="00346EE9"/>
    <w:rsid w:val="00347937"/>
    <w:rsid w:val="00347BAD"/>
    <w:rsid w:val="00350882"/>
    <w:rsid w:val="003509AA"/>
    <w:rsid w:val="00353B91"/>
    <w:rsid w:val="00356DF4"/>
    <w:rsid w:val="00357583"/>
    <w:rsid w:val="003602BA"/>
    <w:rsid w:val="003616DD"/>
    <w:rsid w:val="003618DB"/>
    <w:rsid w:val="00362760"/>
    <w:rsid w:val="00363AD8"/>
    <w:rsid w:val="003643D2"/>
    <w:rsid w:val="003667FD"/>
    <w:rsid w:val="00367391"/>
    <w:rsid w:val="00370528"/>
    <w:rsid w:val="003711B4"/>
    <w:rsid w:val="0037180F"/>
    <w:rsid w:val="003720B6"/>
    <w:rsid w:val="0037564A"/>
    <w:rsid w:val="00377D9B"/>
    <w:rsid w:val="00380368"/>
    <w:rsid w:val="00382303"/>
    <w:rsid w:val="003873E5"/>
    <w:rsid w:val="00387C7A"/>
    <w:rsid w:val="00390F64"/>
    <w:rsid w:val="00395456"/>
    <w:rsid w:val="00396F6E"/>
    <w:rsid w:val="003A0C80"/>
    <w:rsid w:val="003A0F42"/>
    <w:rsid w:val="003A247C"/>
    <w:rsid w:val="003A7D1C"/>
    <w:rsid w:val="003B1037"/>
    <w:rsid w:val="003B2F01"/>
    <w:rsid w:val="003B3512"/>
    <w:rsid w:val="003B514D"/>
    <w:rsid w:val="003C15F7"/>
    <w:rsid w:val="003C1C25"/>
    <w:rsid w:val="003C262B"/>
    <w:rsid w:val="003C54AD"/>
    <w:rsid w:val="003C7D90"/>
    <w:rsid w:val="003D075F"/>
    <w:rsid w:val="003D327B"/>
    <w:rsid w:val="003D3485"/>
    <w:rsid w:val="003D34F7"/>
    <w:rsid w:val="003D3E52"/>
    <w:rsid w:val="003D3FFA"/>
    <w:rsid w:val="003D59F3"/>
    <w:rsid w:val="003D5EEE"/>
    <w:rsid w:val="003D6D4E"/>
    <w:rsid w:val="003D7B0D"/>
    <w:rsid w:val="003E0D07"/>
    <w:rsid w:val="003E5BA9"/>
    <w:rsid w:val="003E5F51"/>
    <w:rsid w:val="003E6770"/>
    <w:rsid w:val="003E7C28"/>
    <w:rsid w:val="003F0AE4"/>
    <w:rsid w:val="003F359E"/>
    <w:rsid w:val="003F384D"/>
    <w:rsid w:val="003F3D08"/>
    <w:rsid w:val="003F5F8B"/>
    <w:rsid w:val="003F74BC"/>
    <w:rsid w:val="00401268"/>
    <w:rsid w:val="00401459"/>
    <w:rsid w:val="00405B22"/>
    <w:rsid w:val="00412820"/>
    <w:rsid w:val="00413232"/>
    <w:rsid w:val="00414C3B"/>
    <w:rsid w:val="00414CE9"/>
    <w:rsid w:val="0041504C"/>
    <w:rsid w:val="00426CE2"/>
    <w:rsid w:val="00434B88"/>
    <w:rsid w:val="004358AE"/>
    <w:rsid w:val="00437DE0"/>
    <w:rsid w:val="0044188B"/>
    <w:rsid w:val="00441891"/>
    <w:rsid w:val="00441E8F"/>
    <w:rsid w:val="004448C9"/>
    <w:rsid w:val="00444EDA"/>
    <w:rsid w:val="00446C56"/>
    <w:rsid w:val="00446DDF"/>
    <w:rsid w:val="0044797F"/>
    <w:rsid w:val="00455170"/>
    <w:rsid w:val="00456533"/>
    <w:rsid w:val="004573F6"/>
    <w:rsid w:val="00462355"/>
    <w:rsid w:val="00464FE0"/>
    <w:rsid w:val="00465771"/>
    <w:rsid w:val="0046660A"/>
    <w:rsid w:val="00470990"/>
    <w:rsid w:val="00470A12"/>
    <w:rsid w:val="0047166A"/>
    <w:rsid w:val="00472C95"/>
    <w:rsid w:val="00473BC3"/>
    <w:rsid w:val="004760AE"/>
    <w:rsid w:val="00481D87"/>
    <w:rsid w:val="00483BD1"/>
    <w:rsid w:val="0048410D"/>
    <w:rsid w:val="00490D06"/>
    <w:rsid w:val="00493728"/>
    <w:rsid w:val="00493ACF"/>
    <w:rsid w:val="00493EDB"/>
    <w:rsid w:val="00496281"/>
    <w:rsid w:val="00497EAC"/>
    <w:rsid w:val="004A44DF"/>
    <w:rsid w:val="004A4584"/>
    <w:rsid w:val="004A459C"/>
    <w:rsid w:val="004A5924"/>
    <w:rsid w:val="004A6F04"/>
    <w:rsid w:val="004B349F"/>
    <w:rsid w:val="004B4353"/>
    <w:rsid w:val="004B4A61"/>
    <w:rsid w:val="004B4D2C"/>
    <w:rsid w:val="004B5684"/>
    <w:rsid w:val="004B6DDB"/>
    <w:rsid w:val="004C2C2C"/>
    <w:rsid w:val="004C54FD"/>
    <w:rsid w:val="004C5A7B"/>
    <w:rsid w:val="004C6E2C"/>
    <w:rsid w:val="004D0462"/>
    <w:rsid w:val="004D06FD"/>
    <w:rsid w:val="004D1F29"/>
    <w:rsid w:val="004D4536"/>
    <w:rsid w:val="004D6E48"/>
    <w:rsid w:val="004E0EAC"/>
    <w:rsid w:val="004E35D6"/>
    <w:rsid w:val="004E39BE"/>
    <w:rsid w:val="004F2292"/>
    <w:rsid w:val="004F3C5E"/>
    <w:rsid w:val="004F4A84"/>
    <w:rsid w:val="004F4E7C"/>
    <w:rsid w:val="004F5ADE"/>
    <w:rsid w:val="0050082F"/>
    <w:rsid w:val="00502DA4"/>
    <w:rsid w:val="005042FC"/>
    <w:rsid w:val="005046A7"/>
    <w:rsid w:val="005047A7"/>
    <w:rsid w:val="005047F7"/>
    <w:rsid w:val="00504BE1"/>
    <w:rsid w:val="00506D52"/>
    <w:rsid w:val="0051050A"/>
    <w:rsid w:val="00511276"/>
    <w:rsid w:val="005125AB"/>
    <w:rsid w:val="005126C7"/>
    <w:rsid w:val="0051397C"/>
    <w:rsid w:val="00513C86"/>
    <w:rsid w:val="00514A0A"/>
    <w:rsid w:val="00514DBF"/>
    <w:rsid w:val="005159DE"/>
    <w:rsid w:val="0052356D"/>
    <w:rsid w:val="0052601E"/>
    <w:rsid w:val="005264C2"/>
    <w:rsid w:val="00530AFC"/>
    <w:rsid w:val="00534647"/>
    <w:rsid w:val="00540A68"/>
    <w:rsid w:val="00541A88"/>
    <w:rsid w:val="0054597D"/>
    <w:rsid w:val="005526A9"/>
    <w:rsid w:val="0055357A"/>
    <w:rsid w:val="00554EE2"/>
    <w:rsid w:val="00554F8A"/>
    <w:rsid w:val="00555ED0"/>
    <w:rsid w:val="00556A6B"/>
    <w:rsid w:val="00561823"/>
    <w:rsid w:val="0056194A"/>
    <w:rsid w:val="00564697"/>
    <w:rsid w:val="00564A23"/>
    <w:rsid w:val="00565DBB"/>
    <w:rsid w:val="00566818"/>
    <w:rsid w:val="00566B11"/>
    <w:rsid w:val="005673F6"/>
    <w:rsid w:val="00570045"/>
    <w:rsid w:val="0057242F"/>
    <w:rsid w:val="00572D7C"/>
    <w:rsid w:val="00573DD9"/>
    <w:rsid w:val="005768FE"/>
    <w:rsid w:val="00580514"/>
    <w:rsid w:val="005821D7"/>
    <w:rsid w:val="00583280"/>
    <w:rsid w:val="0058568E"/>
    <w:rsid w:val="00595058"/>
    <w:rsid w:val="00597D79"/>
    <w:rsid w:val="005A1C88"/>
    <w:rsid w:val="005A3088"/>
    <w:rsid w:val="005A41C2"/>
    <w:rsid w:val="005A52FE"/>
    <w:rsid w:val="005A5845"/>
    <w:rsid w:val="005A7B2A"/>
    <w:rsid w:val="005C2409"/>
    <w:rsid w:val="005C5C4F"/>
    <w:rsid w:val="005C764F"/>
    <w:rsid w:val="005D179A"/>
    <w:rsid w:val="005D27F5"/>
    <w:rsid w:val="005D3054"/>
    <w:rsid w:val="005D3DB5"/>
    <w:rsid w:val="005D414F"/>
    <w:rsid w:val="005D58BE"/>
    <w:rsid w:val="005D5CF0"/>
    <w:rsid w:val="005D6063"/>
    <w:rsid w:val="005D70FD"/>
    <w:rsid w:val="005E04EB"/>
    <w:rsid w:val="005E27CF"/>
    <w:rsid w:val="005E3295"/>
    <w:rsid w:val="005E5AF6"/>
    <w:rsid w:val="005E6F90"/>
    <w:rsid w:val="005F2121"/>
    <w:rsid w:val="005F7114"/>
    <w:rsid w:val="0060075A"/>
    <w:rsid w:val="0060086C"/>
    <w:rsid w:val="00611A85"/>
    <w:rsid w:val="0061272B"/>
    <w:rsid w:val="006134CA"/>
    <w:rsid w:val="00613FD7"/>
    <w:rsid w:val="006153C1"/>
    <w:rsid w:val="00615853"/>
    <w:rsid w:val="0062067C"/>
    <w:rsid w:val="006222A9"/>
    <w:rsid w:val="00623FB1"/>
    <w:rsid w:val="006249CB"/>
    <w:rsid w:val="00626CE0"/>
    <w:rsid w:val="0063048B"/>
    <w:rsid w:val="006360B2"/>
    <w:rsid w:val="006407CD"/>
    <w:rsid w:val="00644409"/>
    <w:rsid w:val="006447B0"/>
    <w:rsid w:val="00644ACD"/>
    <w:rsid w:val="00645645"/>
    <w:rsid w:val="00647E78"/>
    <w:rsid w:val="00650058"/>
    <w:rsid w:val="006503A7"/>
    <w:rsid w:val="0065085E"/>
    <w:rsid w:val="00652A83"/>
    <w:rsid w:val="00657BFF"/>
    <w:rsid w:val="00660562"/>
    <w:rsid w:val="00663F35"/>
    <w:rsid w:val="00671916"/>
    <w:rsid w:val="006731CD"/>
    <w:rsid w:val="006732DE"/>
    <w:rsid w:val="00673738"/>
    <w:rsid w:val="006741B0"/>
    <w:rsid w:val="0067533E"/>
    <w:rsid w:val="00676666"/>
    <w:rsid w:val="006811B6"/>
    <w:rsid w:val="00685375"/>
    <w:rsid w:val="006912C8"/>
    <w:rsid w:val="0069533B"/>
    <w:rsid w:val="006960ED"/>
    <w:rsid w:val="006A05F3"/>
    <w:rsid w:val="006A0725"/>
    <w:rsid w:val="006A0CA6"/>
    <w:rsid w:val="006A150C"/>
    <w:rsid w:val="006A37D6"/>
    <w:rsid w:val="006A5364"/>
    <w:rsid w:val="006A6FF0"/>
    <w:rsid w:val="006B223C"/>
    <w:rsid w:val="006B4B07"/>
    <w:rsid w:val="006B6A3E"/>
    <w:rsid w:val="006B6B74"/>
    <w:rsid w:val="006C06E8"/>
    <w:rsid w:val="006C0D3B"/>
    <w:rsid w:val="006C177F"/>
    <w:rsid w:val="006C665E"/>
    <w:rsid w:val="006D00C1"/>
    <w:rsid w:val="006D1A7A"/>
    <w:rsid w:val="006D5E32"/>
    <w:rsid w:val="006E1200"/>
    <w:rsid w:val="006E4C33"/>
    <w:rsid w:val="006E656B"/>
    <w:rsid w:val="006F1367"/>
    <w:rsid w:val="006F1985"/>
    <w:rsid w:val="006F3700"/>
    <w:rsid w:val="006F52F6"/>
    <w:rsid w:val="006F554B"/>
    <w:rsid w:val="006F5C2F"/>
    <w:rsid w:val="006F6388"/>
    <w:rsid w:val="006F63F3"/>
    <w:rsid w:val="006F759C"/>
    <w:rsid w:val="00700309"/>
    <w:rsid w:val="007005F7"/>
    <w:rsid w:val="00705D85"/>
    <w:rsid w:val="00705DE8"/>
    <w:rsid w:val="00710DAD"/>
    <w:rsid w:val="00710F1E"/>
    <w:rsid w:val="00714859"/>
    <w:rsid w:val="00716C8E"/>
    <w:rsid w:val="00720205"/>
    <w:rsid w:val="007204A5"/>
    <w:rsid w:val="007215D2"/>
    <w:rsid w:val="0072202E"/>
    <w:rsid w:val="00723CBF"/>
    <w:rsid w:val="0072483A"/>
    <w:rsid w:val="007255D6"/>
    <w:rsid w:val="00725E29"/>
    <w:rsid w:val="007267C3"/>
    <w:rsid w:val="0073575C"/>
    <w:rsid w:val="00737F1E"/>
    <w:rsid w:val="00741261"/>
    <w:rsid w:val="00741859"/>
    <w:rsid w:val="007430A9"/>
    <w:rsid w:val="007439C0"/>
    <w:rsid w:val="00744D55"/>
    <w:rsid w:val="00745173"/>
    <w:rsid w:val="0074596A"/>
    <w:rsid w:val="00745BDE"/>
    <w:rsid w:val="00746FE2"/>
    <w:rsid w:val="00747F92"/>
    <w:rsid w:val="00751EA5"/>
    <w:rsid w:val="00752146"/>
    <w:rsid w:val="007532A9"/>
    <w:rsid w:val="007554B6"/>
    <w:rsid w:val="00763604"/>
    <w:rsid w:val="00764520"/>
    <w:rsid w:val="00764999"/>
    <w:rsid w:val="007665FB"/>
    <w:rsid w:val="00767D36"/>
    <w:rsid w:val="00771FF3"/>
    <w:rsid w:val="00773CD6"/>
    <w:rsid w:val="00774417"/>
    <w:rsid w:val="0077600D"/>
    <w:rsid w:val="00780C27"/>
    <w:rsid w:val="00781A5E"/>
    <w:rsid w:val="00781E5A"/>
    <w:rsid w:val="00783236"/>
    <w:rsid w:val="00784700"/>
    <w:rsid w:val="00784F71"/>
    <w:rsid w:val="00786C13"/>
    <w:rsid w:val="00786E8C"/>
    <w:rsid w:val="007936EE"/>
    <w:rsid w:val="0079390A"/>
    <w:rsid w:val="00793E46"/>
    <w:rsid w:val="007A02FC"/>
    <w:rsid w:val="007A1462"/>
    <w:rsid w:val="007A2023"/>
    <w:rsid w:val="007A250C"/>
    <w:rsid w:val="007B1CCB"/>
    <w:rsid w:val="007B57D5"/>
    <w:rsid w:val="007B5AC6"/>
    <w:rsid w:val="007B62D8"/>
    <w:rsid w:val="007B6F87"/>
    <w:rsid w:val="007B78C0"/>
    <w:rsid w:val="007B7D0B"/>
    <w:rsid w:val="007B7DDC"/>
    <w:rsid w:val="007C4CFC"/>
    <w:rsid w:val="007C5754"/>
    <w:rsid w:val="007D0A12"/>
    <w:rsid w:val="007D1D5B"/>
    <w:rsid w:val="007D3A7B"/>
    <w:rsid w:val="007D4083"/>
    <w:rsid w:val="007D4275"/>
    <w:rsid w:val="007D7405"/>
    <w:rsid w:val="007D7AFA"/>
    <w:rsid w:val="007E0B24"/>
    <w:rsid w:val="007E29E6"/>
    <w:rsid w:val="007E6008"/>
    <w:rsid w:val="007E64A3"/>
    <w:rsid w:val="007E6D01"/>
    <w:rsid w:val="007F047D"/>
    <w:rsid w:val="007F0E6E"/>
    <w:rsid w:val="007F1808"/>
    <w:rsid w:val="007F1B6F"/>
    <w:rsid w:val="007F3914"/>
    <w:rsid w:val="007F4BF2"/>
    <w:rsid w:val="007F56D3"/>
    <w:rsid w:val="007F75BE"/>
    <w:rsid w:val="007F7D30"/>
    <w:rsid w:val="00801249"/>
    <w:rsid w:val="008040D9"/>
    <w:rsid w:val="008042E9"/>
    <w:rsid w:val="00806669"/>
    <w:rsid w:val="00807164"/>
    <w:rsid w:val="00807798"/>
    <w:rsid w:val="008078E2"/>
    <w:rsid w:val="00810342"/>
    <w:rsid w:val="00811DEC"/>
    <w:rsid w:val="00820E9F"/>
    <w:rsid w:val="00821046"/>
    <w:rsid w:val="00823B32"/>
    <w:rsid w:val="0082537F"/>
    <w:rsid w:val="0082793D"/>
    <w:rsid w:val="00830AC4"/>
    <w:rsid w:val="00831861"/>
    <w:rsid w:val="00832427"/>
    <w:rsid w:val="00833892"/>
    <w:rsid w:val="00834336"/>
    <w:rsid w:val="00834631"/>
    <w:rsid w:val="00836715"/>
    <w:rsid w:val="00837780"/>
    <w:rsid w:val="008439E9"/>
    <w:rsid w:val="00845963"/>
    <w:rsid w:val="00850015"/>
    <w:rsid w:val="0085069D"/>
    <w:rsid w:val="00850EFB"/>
    <w:rsid w:val="00851756"/>
    <w:rsid w:val="008531E6"/>
    <w:rsid w:val="008534B0"/>
    <w:rsid w:val="0085465F"/>
    <w:rsid w:val="008626C0"/>
    <w:rsid w:val="00862C45"/>
    <w:rsid w:val="00863434"/>
    <w:rsid w:val="00863A71"/>
    <w:rsid w:val="00866AD8"/>
    <w:rsid w:val="00867A4D"/>
    <w:rsid w:val="00870E74"/>
    <w:rsid w:val="00871413"/>
    <w:rsid w:val="0087209D"/>
    <w:rsid w:val="00872BE3"/>
    <w:rsid w:val="008739E4"/>
    <w:rsid w:val="008810B1"/>
    <w:rsid w:val="00882B6D"/>
    <w:rsid w:val="00882DC8"/>
    <w:rsid w:val="008833A0"/>
    <w:rsid w:val="00883D56"/>
    <w:rsid w:val="00886927"/>
    <w:rsid w:val="008905DF"/>
    <w:rsid w:val="00891E63"/>
    <w:rsid w:val="0089316F"/>
    <w:rsid w:val="00893AD9"/>
    <w:rsid w:val="00895430"/>
    <w:rsid w:val="008A0EF1"/>
    <w:rsid w:val="008A2081"/>
    <w:rsid w:val="008B4E8E"/>
    <w:rsid w:val="008C1AC8"/>
    <w:rsid w:val="008C2461"/>
    <w:rsid w:val="008C3FAB"/>
    <w:rsid w:val="008C4DAE"/>
    <w:rsid w:val="008C7C58"/>
    <w:rsid w:val="008C7CF3"/>
    <w:rsid w:val="008D515A"/>
    <w:rsid w:val="008D545D"/>
    <w:rsid w:val="008D5F41"/>
    <w:rsid w:val="008E1CE4"/>
    <w:rsid w:val="008E2100"/>
    <w:rsid w:val="008E7565"/>
    <w:rsid w:val="008F132F"/>
    <w:rsid w:val="008F36B8"/>
    <w:rsid w:val="008F42B1"/>
    <w:rsid w:val="008F6264"/>
    <w:rsid w:val="00900395"/>
    <w:rsid w:val="0090084E"/>
    <w:rsid w:val="00902637"/>
    <w:rsid w:val="00902A7E"/>
    <w:rsid w:val="00903483"/>
    <w:rsid w:val="00907B1A"/>
    <w:rsid w:val="009114E7"/>
    <w:rsid w:val="00911E91"/>
    <w:rsid w:val="00911FD5"/>
    <w:rsid w:val="0091559B"/>
    <w:rsid w:val="00915984"/>
    <w:rsid w:val="00916389"/>
    <w:rsid w:val="009173AD"/>
    <w:rsid w:val="0092023D"/>
    <w:rsid w:val="009211CA"/>
    <w:rsid w:val="00923D24"/>
    <w:rsid w:val="00923FB0"/>
    <w:rsid w:val="009249FA"/>
    <w:rsid w:val="00925055"/>
    <w:rsid w:val="00930200"/>
    <w:rsid w:val="009331A2"/>
    <w:rsid w:val="00936365"/>
    <w:rsid w:val="009432ED"/>
    <w:rsid w:val="009441EA"/>
    <w:rsid w:val="00945AFC"/>
    <w:rsid w:val="009479F1"/>
    <w:rsid w:val="00950DC5"/>
    <w:rsid w:val="00953396"/>
    <w:rsid w:val="00955A1D"/>
    <w:rsid w:val="009620E4"/>
    <w:rsid w:val="00964F4C"/>
    <w:rsid w:val="00966C96"/>
    <w:rsid w:val="00971EDD"/>
    <w:rsid w:val="00973174"/>
    <w:rsid w:val="009754EB"/>
    <w:rsid w:val="00977DA4"/>
    <w:rsid w:val="009800FD"/>
    <w:rsid w:val="0098250D"/>
    <w:rsid w:val="009840A6"/>
    <w:rsid w:val="009842C5"/>
    <w:rsid w:val="00985605"/>
    <w:rsid w:val="0099025E"/>
    <w:rsid w:val="0099079E"/>
    <w:rsid w:val="00992182"/>
    <w:rsid w:val="0099263D"/>
    <w:rsid w:val="009945A7"/>
    <w:rsid w:val="00995522"/>
    <w:rsid w:val="00995D95"/>
    <w:rsid w:val="009971CD"/>
    <w:rsid w:val="009A1169"/>
    <w:rsid w:val="009A1A73"/>
    <w:rsid w:val="009A4C47"/>
    <w:rsid w:val="009A5132"/>
    <w:rsid w:val="009B37A0"/>
    <w:rsid w:val="009B6ECB"/>
    <w:rsid w:val="009C126E"/>
    <w:rsid w:val="009C348E"/>
    <w:rsid w:val="009C3B7E"/>
    <w:rsid w:val="009C424D"/>
    <w:rsid w:val="009C4C9D"/>
    <w:rsid w:val="009C5AEF"/>
    <w:rsid w:val="009C7531"/>
    <w:rsid w:val="009D2DA9"/>
    <w:rsid w:val="009D5B7E"/>
    <w:rsid w:val="009D6987"/>
    <w:rsid w:val="009E1515"/>
    <w:rsid w:val="009E3175"/>
    <w:rsid w:val="009E7D84"/>
    <w:rsid w:val="009F407C"/>
    <w:rsid w:val="009F5C78"/>
    <w:rsid w:val="009F6735"/>
    <w:rsid w:val="009F72EC"/>
    <w:rsid w:val="00A0245B"/>
    <w:rsid w:val="00A0589C"/>
    <w:rsid w:val="00A058B1"/>
    <w:rsid w:val="00A06EC3"/>
    <w:rsid w:val="00A075B9"/>
    <w:rsid w:val="00A17FD6"/>
    <w:rsid w:val="00A20A36"/>
    <w:rsid w:val="00A20B9B"/>
    <w:rsid w:val="00A21378"/>
    <w:rsid w:val="00A217C1"/>
    <w:rsid w:val="00A24D6C"/>
    <w:rsid w:val="00A2565E"/>
    <w:rsid w:val="00A26197"/>
    <w:rsid w:val="00A2688B"/>
    <w:rsid w:val="00A26C0B"/>
    <w:rsid w:val="00A270ED"/>
    <w:rsid w:val="00A276A0"/>
    <w:rsid w:val="00A30483"/>
    <w:rsid w:val="00A33F92"/>
    <w:rsid w:val="00A35C72"/>
    <w:rsid w:val="00A373E3"/>
    <w:rsid w:val="00A425CC"/>
    <w:rsid w:val="00A429E1"/>
    <w:rsid w:val="00A453FF"/>
    <w:rsid w:val="00A50DEA"/>
    <w:rsid w:val="00A51DAF"/>
    <w:rsid w:val="00A52B13"/>
    <w:rsid w:val="00A53CF8"/>
    <w:rsid w:val="00A61BD4"/>
    <w:rsid w:val="00A63D58"/>
    <w:rsid w:val="00A66AF0"/>
    <w:rsid w:val="00A7033F"/>
    <w:rsid w:val="00A7772B"/>
    <w:rsid w:val="00A778D6"/>
    <w:rsid w:val="00A81F43"/>
    <w:rsid w:val="00A84F62"/>
    <w:rsid w:val="00A859AC"/>
    <w:rsid w:val="00A8607E"/>
    <w:rsid w:val="00A8789C"/>
    <w:rsid w:val="00A91C7F"/>
    <w:rsid w:val="00A91DAE"/>
    <w:rsid w:val="00A9381B"/>
    <w:rsid w:val="00A9438A"/>
    <w:rsid w:val="00A94AD2"/>
    <w:rsid w:val="00A95678"/>
    <w:rsid w:val="00AA16D6"/>
    <w:rsid w:val="00AA48ED"/>
    <w:rsid w:val="00AA553F"/>
    <w:rsid w:val="00AA5C63"/>
    <w:rsid w:val="00AA61DA"/>
    <w:rsid w:val="00AA7DB4"/>
    <w:rsid w:val="00AB0BA7"/>
    <w:rsid w:val="00AB12E5"/>
    <w:rsid w:val="00AB3BA5"/>
    <w:rsid w:val="00AB44F1"/>
    <w:rsid w:val="00AB6176"/>
    <w:rsid w:val="00AB7BE2"/>
    <w:rsid w:val="00AC0A8F"/>
    <w:rsid w:val="00AC2483"/>
    <w:rsid w:val="00AC2CA4"/>
    <w:rsid w:val="00AC3ED5"/>
    <w:rsid w:val="00AC4597"/>
    <w:rsid w:val="00AD0D0C"/>
    <w:rsid w:val="00AD181B"/>
    <w:rsid w:val="00AD19F6"/>
    <w:rsid w:val="00AD42B0"/>
    <w:rsid w:val="00AD4C14"/>
    <w:rsid w:val="00AD51C8"/>
    <w:rsid w:val="00AD57B4"/>
    <w:rsid w:val="00AD5A20"/>
    <w:rsid w:val="00AE2316"/>
    <w:rsid w:val="00AE36AC"/>
    <w:rsid w:val="00AE6F67"/>
    <w:rsid w:val="00AF1B29"/>
    <w:rsid w:val="00AF5631"/>
    <w:rsid w:val="00AF64B8"/>
    <w:rsid w:val="00AF6FD8"/>
    <w:rsid w:val="00B0025B"/>
    <w:rsid w:val="00B01953"/>
    <w:rsid w:val="00B01CCB"/>
    <w:rsid w:val="00B06372"/>
    <w:rsid w:val="00B113A6"/>
    <w:rsid w:val="00B118EC"/>
    <w:rsid w:val="00B147E1"/>
    <w:rsid w:val="00B14ED4"/>
    <w:rsid w:val="00B176C2"/>
    <w:rsid w:val="00B22097"/>
    <w:rsid w:val="00B222B5"/>
    <w:rsid w:val="00B22609"/>
    <w:rsid w:val="00B25236"/>
    <w:rsid w:val="00B27F55"/>
    <w:rsid w:val="00B304D2"/>
    <w:rsid w:val="00B30A52"/>
    <w:rsid w:val="00B320F0"/>
    <w:rsid w:val="00B35E1E"/>
    <w:rsid w:val="00B4055D"/>
    <w:rsid w:val="00B41EF2"/>
    <w:rsid w:val="00B42374"/>
    <w:rsid w:val="00B433F8"/>
    <w:rsid w:val="00B43A19"/>
    <w:rsid w:val="00B45A61"/>
    <w:rsid w:val="00B54001"/>
    <w:rsid w:val="00B54FCC"/>
    <w:rsid w:val="00B56346"/>
    <w:rsid w:val="00B56CC6"/>
    <w:rsid w:val="00B56E0A"/>
    <w:rsid w:val="00B572CA"/>
    <w:rsid w:val="00B57B98"/>
    <w:rsid w:val="00B627D0"/>
    <w:rsid w:val="00B658DD"/>
    <w:rsid w:val="00B66169"/>
    <w:rsid w:val="00B6642B"/>
    <w:rsid w:val="00B67D89"/>
    <w:rsid w:val="00B70522"/>
    <w:rsid w:val="00B707B6"/>
    <w:rsid w:val="00B731D2"/>
    <w:rsid w:val="00B7679F"/>
    <w:rsid w:val="00B82417"/>
    <w:rsid w:val="00B83F9F"/>
    <w:rsid w:val="00B85A59"/>
    <w:rsid w:val="00B86422"/>
    <w:rsid w:val="00B87F6B"/>
    <w:rsid w:val="00B90A2F"/>
    <w:rsid w:val="00B90F72"/>
    <w:rsid w:val="00B91F40"/>
    <w:rsid w:val="00B9436E"/>
    <w:rsid w:val="00B97E44"/>
    <w:rsid w:val="00BA0AA9"/>
    <w:rsid w:val="00BA180A"/>
    <w:rsid w:val="00BA1A62"/>
    <w:rsid w:val="00BA246A"/>
    <w:rsid w:val="00BA4D5B"/>
    <w:rsid w:val="00BA75D1"/>
    <w:rsid w:val="00BB1504"/>
    <w:rsid w:val="00BB176D"/>
    <w:rsid w:val="00BB2D8A"/>
    <w:rsid w:val="00BB3FD4"/>
    <w:rsid w:val="00BB6CE3"/>
    <w:rsid w:val="00BB712D"/>
    <w:rsid w:val="00BB7C01"/>
    <w:rsid w:val="00BC08C5"/>
    <w:rsid w:val="00BC1794"/>
    <w:rsid w:val="00BC2A57"/>
    <w:rsid w:val="00BC2B64"/>
    <w:rsid w:val="00BC3653"/>
    <w:rsid w:val="00BC3D24"/>
    <w:rsid w:val="00BC4E63"/>
    <w:rsid w:val="00BC5E6B"/>
    <w:rsid w:val="00BD0EDF"/>
    <w:rsid w:val="00BD1480"/>
    <w:rsid w:val="00BD3166"/>
    <w:rsid w:val="00BD4804"/>
    <w:rsid w:val="00BD7903"/>
    <w:rsid w:val="00BE0267"/>
    <w:rsid w:val="00BE0F2E"/>
    <w:rsid w:val="00BE16DF"/>
    <w:rsid w:val="00BE274A"/>
    <w:rsid w:val="00BE29F8"/>
    <w:rsid w:val="00BE4DBE"/>
    <w:rsid w:val="00BE672B"/>
    <w:rsid w:val="00BE698D"/>
    <w:rsid w:val="00BE7589"/>
    <w:rsid w:val="00BE7C7A"/>
    <w:rsid w:val="00BF0AA7"/>
    <w:rsid w:val="00BF2912"/>
    <w:rsid w:val="00BF2B54"/>
    <w:rsid w:val="00BF2DE4"/>
    <w:rsid w:val="00BF4C9A"/>
    <w:rsid w:val="00C00121"/>
    <w:rsid w:val="00C038AB"/>
    <w:rsid w:val="00C0518A"/>
    <w:rsid w:val="00C0677C"/>
    <w:rsid w:val="00C06873"/>
    <w:rsid w:val="00C11CD5"/>
    <w:rsid w:val="00C14DCC"/>
    <w:rsid w:val="00C17350"/>
    <w:rsid w:val="00C17415"/>
    <w:rsid w:val="00C17D26"/>
    <w:rsid w:val="00C20E4B"/>
    <w:rsid w:val="00C2252F"/>
    <w:rsid w:val="00C23DED"/>
    <w:rsid w:val="00C246D8"/>
    <w:rsid w:val="00C30DF5"/>
    <w:rsid w:val="00C3463F"/>
    <w:rsid w:val="00C35D9D"/>
    <w:rsid w:val="00C37399"/>
    <w:rsid w:val="00C378F6"/>
    <w:rsid w:val="00C37E92"/>
    <w:rsid w:val="00C420DC"/>
    <w:rsid w:val="00C425E5"/>
    <w:rsid w:val="00C446C7"/>
    <w:rsid w:val="00C470DD"/>
    <w:rsid w:val="00C507C4"/>
    <w:rsid w:val="00C51948"/>
    <w:rsid w:val="00C52906"/>
    <w:rsid w:val="00C537D8"/>
    <w:rsid w:val="00C579A4"/>
    <w:rsid w:val="00C57CC7"/>
    <w:rsid w:val="00C649D2"/>
    <w:rsid w:val="00C654E6"/>
    <w:rsid w:val="00C705F0"/>
    <w:rsid w:val="00C72F41"/>
    <w:rsid w:val="00C73588"/>
    <w:rsid w:val="00C7596D"/>
    <w:rsid w:val="00C7656A"/>
    <w:rsid w:val="00C77D65"/>
    <w:rsid w:val="00C81462"/>
    <w:rsid w:val="00C8149D"/>
    <w:rsid w:val="00C81E2D"/>
    <w:rsid w:val="00C84971"/>
    <w:rsid w:val="00C86ABE"/>
    <w:rsid w:val="00C87828"/>
    <w:rsid w:val="00C87C5A"/>
    <w:rsid w:val="00C924B0"/>
    <w:rsid w:val="00C924C4"/>
    <w:rsid w:val="00C92AB4"/>
    <w:rsid w:val="00C936DC"/>
    <w:rsid w:val="00C95977"/>
    <w:rsid w:val="00CA16FC"/>
    <w:rsid w:val="00CA1F9E"/>
    <w:rsid w:val="00CA2F18"/>
    <w:rsid w:val="00CA3D82"/>
    <w:rsid w:val="00CA51D8"/>
    <w:rsid w:val="00CA6355"/>
    <w:rsid w:val="00CB25AE"/>
    <w:rsid w:val="00CB4508"/>
    <w:rsid w:val="00CB777C"/>
    <w:rsid w:val="00CC164D"/>
    <w:rsid w:val="00CC1A1E"/>
    <w:rsid w:val="00CC2D79"/>
    <w:rsid w:val="00CC4A41"/>
    <w:rsid w:val="00CC736C"/>
    <w:rsid w:val="00CD3230"/>
    <w:rsid w:val="00CD3ABE"/>
    <w:rsid w:val="00CD5E5F"/>
    <w:rsid w:val="00CD6CF2"/>
    <w:rsid w:val="00CE48CF"/>
    <w:rsid w:val="00CE5C67"/>
    <w:rsid w:val="00CE69C0"/>
    <w:rsid w:val="00CE6B14"/>
    <w:rsid w:val="00CF092E"/>
    <w:rsid w:val="00CF2C27"/>
    <w:rsid w:val="00CF4496"/>
    <w:rsid w:val="00CF4826"/>
    <w:rsid w:val="00CF62EE"/>
    <w:rsid w:val="00CF7909"/>
    <w:rsid w:val="00CF7CA0"/>
    <w:rsid w:val="00D011B5"/>
    <w:rsid w:val="00D05912"/>
    <w:rsid w:val="00D05CF2"/>
    <w:rsid w:val="00D063DF"/>
    <w:rsid w:val="00D112CF"/>
    <w:rsid w:val="00D11AD5"/>
    <w:rsid w:val="00D16A74"/>
    <w:rsid w:val="00D2216A"/>
    <w:rsid w:val="00D246B2"/>
    <w:rsid w:val="00D24DEA"/>
    <w:rsid w:val="00D2575E"/>
    <w:rsid w:val="00D258CC"/>
    <w:rsid w:val="00D26FA4"/>
    <w:rsid w:val="00D30043"/>
    <w:rsid w:val="00D31312"/>
    <w:rsid w:val="00D31D96"/>
    <w:rsid w:val="00D342D6"/>
    <w:rsid w:val="00D34AD4"/>
    <w:rsid w:val="00D4012F"/>
    <w:rsid w:val="00D40351"/>
    <w:rsid w:val="00D46F37"/>
    <w:rsid w:val="00D51394"/>
    <w:rsid w:val="00D51A0C"/>
    <w:rsid w:val="00D53D76"/>
    <w:rsid w:val="00D54EF2"/>
    <w:rsid w:val="00D556AA"/>
    <w:rsid w:val="00D56EFF"/>
    <w:rsid w:val="00D6064D"/>
    <w:rsid w:val="00D62A05"/>
    <w:rsid w:val="00D62E83"/>
    <w:rsid w:val="00D6464A"/>
    <w:rsid w:val="00D653A0"/>
    <w:rsid w:val="00D65C15"/>
    <w:rsid w:val="00D7030C"/>
    <w:rsid w:val="00D71FD6"/>
    <w:rsid w:val="00D73A15"/>
    <w:rsid w:val="00D73A80"/>
    <w:rsid w:val="00D7513E"/>
    <w:rsid w:val="00D758B0"/>
    <w:rsid w:val="00D767BA"/>
    <w:rsid w:val="00D8188E"/>
    <w:rsid w:val="00D8255C"/>
    <w:rsid w:val="00D83551"/>
    <w:rsid w:val="00D83846"/>
    <w:rsid w:val="00D85EEE"/>
    <w:rsid w:val="00D86149"/>
    <w:rsid w:val="00D869EA"/>
    <w:rsid w:val="00D91FDE"/>
    <w:rsid w:val="00D92ABC"/>
    <w:rsid w:val="00D95AAD"/>
    <w:rsid w:val="00DA071D"/>
    <w:rsid w:val="00DA158A"/>
    <w:rsid w:val="00DA1673"/>
    <w:rsid w:val="00DA262E"/>
    <w:rsid w:val="00DA422A"/>
    <w:rsid w:val="00DA5146"/>
    <w:rsid w:val="00DA6D99"/>
    <w:rsid w:val="00DA7801"/>
    <w:rsid w:val="00DA7F29"/>
    <w:rsid w:val="00DB401D"/>
    <w:rsid w:val="00DB4154"/>
    <w:rsid w:val="00DB4839"/>
    <w:rsid w:val="00DC00BB"/>
    <w:rsid w:val="00DC03E3"/>
    <w:rsid w:val="00DC163B"/>
    <w:rsid w:val="00DC4736"/>
    <w:rsid w:val="00DC5840"/>
    <w:rsid w:val="00DC65BC"/>
    <w:rsid w:val="00DC7B97"/>
    <w:rsid w:val="00DD0F5F"/>
    <w:rsid w:val="00DD1CCE"/>
    <w:rsid w:val="00DD5B13"/>
    <w:rsid w:val="00DE19BB"/>
    <w:rsid w:val="00DF08EF"/>
    <w:rsid w:val="00DF4595"/>
    <w:rsid w:val="00DF795D"/>
    <w:rsid w:val="00E00497"/>
    <w:rsid w:val="00E0271F"/>
    <w:rsid w:val="00E02CBD"/>
    <w:rsid w:val="00E030D0"/>
    <w:rsid w:val="00E06B9A"/>
    <w:rsid w:val="00E07C37"/>
    <w:rsid w:val="00E07E28"/>
    <w:rsid w:val="00E104A6"/>
    <w:rsid w:val="00E11E0A"/>
    <w:rsid w:val="00E11EFA"/>
    <w:rsid w:val="00E123B5"/>
    <w:rsid w:val="00E126F9"/>
    <w:rsid w:val="00E141AD"/>
    <w:rsid w:val="00E17B08"/>
    <w:rsid w:val="00E17C72"/>
    <w:rsid w:val="00E22A00"/>
    <w:rsid w:val="00E23EF1"/>
    <w:rsid w:val="00E25D4E"/>
    <w:rsid w:val="00E26258"/>
    <w:rsid w:val="00E300FD"/>
    <w:rsid w:val="00E313C8"/>
    <w:rsid w:val="00E3225A"/>
    <w:rsid w:val="00E33CD4"/>
    <w:rsid w:val="00E34F1C"/>
    <w:rsid w:val="00E35C1D"/>
    <w:rsid w:val="00E35FCC"/>
    <w:rsid w:val="00E407DD"/>
    <w:rsid w:val="00E40AF2"/>
    <w:rsid w:val="00E4133E"/>
    <w:rsid w:val="00E43532"/>
    <w:rsid w:val="00E44CD2"/>
    <w:rsid w:val="00E46FCF"/>
    <w:rsid w:val="00E47E2C"/>
    <w:rsid w:val="00E525CC"/>
    <w:rsid w:val="00E54EAD"/>
    <w:rsid w:val="00E6158A"/>
    <w:rsid w:val="00E636C6"/>
    <w:rsid w:val="00E63F0B"/>
    <w:rsid w:val="00E6731A"/>
    <w:rsid w:val="00E7354C"/>
    <w:rsid w:val="00E76B77"/>
    <w:rsid w:val="00E77486"/>
    <w:rsid w:val="00E814FF"/>
    <w:rsid w:val="00E831D5"/>
    <w:rsid w:val="00E84DBF"/>
    <w:rsid w:val="00E87A23"/>
    <w:rsid w:val="00E9049C"/>
    <w:rsid w:val="00E9081C"/>
    <w:rsid w:val="00E94654"/>
    <w:rsid w:val="00E951E9"/>
    <w:rsid w:val="00E95A6F"/>
    <w:rsid w:val="00E979F1"/>
    <w:rsid w:val="00E97D53"/>
    <w:rsid w:val="00EA0C61"/>
    <w:rsid w:val="00EA3710"/>
    <w:rsid w:val="00EA545A"/>
    <w:rsid w:val="00EA6BEC"/>
    <w:rsid w:val="00EA6D70"/>
    <w:rsid w:val="00EA6F67"/>
    <w:rsid w:val="00EB4141"/>
    <w:rsid w:val="00EB51D8"/>
    <w:rsid w:val="00EC293D"/>
    <w:rsid w:val="00EC4966"/>
    <w:rsid w:val="00EC7086"/>
    <w:rsid w:val="00EC7233"/>
    <w:rsid w:val="00EC7ACE"/>
    <w:rsid w:val="00ED1718"/>
    <w:rsid w:val="00ED3D55"/>
    <w:rsid w:val="00ED4586"/>
    <w:rsid w:val="00ED5CF5"/>
    <w:rsid w:val="00ED6314"/>
    <w:rsid w:val="00EE0246"/>
    <w:rsid w:val="00EE0B64"/>
    <w:rsid w:val="00EF1A19"/>
    <w:rsid w:val="00EF33B1"/>
    <w:rsid w:val="00F05251"/>
    <w:rsid w:val="00F06E27"/>
    <w:rsid w:val="00F110DE"/>
    <w:rsid w:val="00F11771"/>
    <w:rsid w:val="00F128D0"/>
    <w:rsid w:val="00F12917"/>
    <w:rsid w:val="00F15DE1"/>
    <w:rsid w:val="00F17545"/>
    <w:rsid w:val="00F20944"/>
    <w:rsid w:val="00F21DF3"/>
    <w:rsid w:val="00F2267A"/>
    <w:rsid w:val="00F26803"/>
    <w:rsid w:val="00F26E1F"/>
    <w:rsid w:val="00F2748F"/>
    <w:rsid w:val="00F276D3"/>
    <w:rsid w:val="00F3017A"/>
    <w:rsid w:val="00F30574"/>
    <w:rsid w:val="00F316CF"/>
    <w:rsid w:val="00F32234"/>
    <w:rsid w:val="00F327F3"/>
    <w:rsid w:val="00F35C4A"/>
    <w:rsid w:val="00F3734E"/>
    <w:rsid w:val="00F40B9D"/>
    <w:rsid w:val="00F41FE1"/>
    <w:rsid w:val="00F42048"/>
    <w:rsid w:val="00F4372C"/>
    <w:rsid w:val="00F438CB"/>
    <w:rsid w:val="00F44C03"/>
    <w:rsid w:val="00F47397"/>
    <w:rsid w:val="00F47C0F"/>
    <w:rsid w:val="00F50EC1"/>
    <w:rsid w:val="00F52206"/>
    <w:rsid w:val="00F5643F"/>
    <w:rsid w:val="00F61DBA"/>
    <w:rsid w:val="00F63E9C"/>
    <w:rsid w:val="00F64FD0"/>
    <w:rsid w:val="00F65B3A"/>
    <w:rsid w:val="00F70781"/>
    <w:rsid w:val="00F73E8F"/>
    <w:rsid w:val="00F76E44"/>
    <w:rsid w:val="00F770A0"/>
    <w:rsid w:val="00F8144B"/>
    <w:rsid w:val="00F81FBB"/>
    <w:rsid w:val="00F823CE"/>
    <w:rsid w:val="00F837FB"/>
    <w:rsid w:val="00F90884"/>
    <w:rsid w:val="00F93AB8"/>
    <w:rsid w:val="00F97A8B"/>
    <w:rsid w:val="00FA1D44"/>
    <w:rsid w:val="00FA22F4"/>
    <w:rsid w:val="00FA2ED3"/>
    <w:rsid w:val="00FA3DAB"/>
    <w:rsid w:val="00FA3F23"/>
    <w:rsid w:val="00FA6141"/>
    <w:rsid w:val="00FA71FE"/>
    <w:rsid w:val="00FA7D34"/>
    <w:rsid w:val="00FB02E5"/>
    <w:rsid w:val="00FB0DFE"/>
    <w:rsid w:val="00FB0E0C"/>
    <w:rsid w:val="00FB24EC"/>
    <w:rsid w:val="00FB3F17"/>
    <w:rsid w:val="00FB54C4"/>
    <w:rsid w:val="00FB7D22"/>
    <w:rsid w:val="00FC0681"/>
    <w:rsid w:val="00FC2F48"/>
    <w:rsid w:val="00FC34BF"/>
    <w:rsid w:val="00FC3C38"/>
    <w:rsid w:val="00FC6735"/>
    <w:rsid w:val="00FC6FDE"/>
    <w:rsid w:val="00FC7BFA"/>
    <w:rsid w:val="00FD03F1"/>
    <w:rsid w:val="00FD5A32"/>
    <w:rsid w:val="00FD6FEA"/>
    <w:rsid w:val="00FD7B05"/>
    <w:rsid w:val="00FE2721"/>
    <w:rsid w:val="00FE2984"/>
    <w:rsid w:val="00FE3B81"/>
    <w:rsid w:val="00FE58C8"/>
    <w:rsid w:val="00FE76BE"/>
    <w:rsid w:val="00FF0C75"/>
    <w:rsid w:val="00FF210B"/>
    <w:rsid w:val="00FF2461"/>
    <w:rsid w:val="00FF3632"/>
    <w:rsid w:val="00FF4D6E"/>
    <w:rsid w:val="031213A5"/>
    <w:rsid w:val="03DBEE82"/>
    <w:rsid w:val="04EDE2E8"/>
    <w:rsid w:val="079D683A"/>
    <w:rsid w:val="07D1876A"/>
    <w:rsid w:val="0890D96C"/>
    <w:rsid w:val="08A243B2"/>
    <w:rsid w:val="09661E63"/>
    <w:rsid w:val="09B9C466"/>
    <w:rsid w:val="0A4A5041"/>
    <w:rsid w:val="0BB92320"/>
    <w:rsid w:val="0C0A8E8E"/>
    <w:rsid w:val="0CE9B213"/>
    <w:rsid w:val="0D668B5F"/>
    <w:rsid w:val="0E100B36"/>
    <w:rsid w:val="0E81838A"/>
    <w:rsid w:val="0FA01E43"/>
    <w:rsid w:val="108C9443"/>
    <w:rsid w:val="10D05C42"/>
    <w:rsid w:val="123B9BAC"/>
    <w:rsid w:val="126D1E2A"/>
    <w:rsid w:val="130E665D"/>
    <w:rsid w:val="134A4459"/>
    <w:rsid w:val="13756DB4"/>
    <w:rsid w:val="13BF0A06"/>
    <w:rsid w:val="141695ED"/>
    <w:rsid w:val="15B7046D"/>
    <w:rsid w:val="15BF43BA"/>
    <w:rsid w:val="15EBD355"/>
    <w:rsid w:val="1667E835"/>
    <w:rsid w:val="17512B0C"/>
    <w:rsid w:val="18410428"/>
    <w:rsid w:val="18CAEA66"/>
    <w:rsid w:val="18EA81E7"/>
    <w:rsid w:val="190CC4BF"/>
    <w:rsid w:val="19B76983"/>
    <w:rsid w:val="19E9BD35"/>
    <w:rsid w:val="1A700520"/>
    <w:rsid w:val="1AAFCE61"/>
    <w:rsid w:val="1C52C14F"/>
    <w:rsid w:val="1CB0E53D"/>
    <w:rsid w:val="1CBA39E6"/>
    <w:rsid w:val="1DE22388"/>
    <w:rsid w:val="1E721146"/>
    <w:rsid w:val="2026AB07"/>
    <w:rsid w:val="20289981"/>
    <w:rsid w:val="217F06DB"/>
    <w:rsid w:val="22074DE8"/>
    <w:rsid w:val="22543DA4"/>
    <w:rsid w:val="2311E99C"/>
    <w:rsid w:val="23CC947C"/>
    <w:rsid w:val="240E46BD"/>
    <w:rsid w:val="25969F00"/>
    <w:rsid w:val="260FDAA7"/>
    <w:rsid w:val="26596862"/>
    <w:rsid w:val="279337FC"/>
    <w:rsid w:val="2963A308"/>
    <w:rsid w:val="2B15E0CF"/>
    <w:rsid w:val="2BCD91E0"/>
    <w:rsid w:val="2BECB6D4"/>
    <w:rsid w:val="2C048A56"/>
    <w:rsid w:val="2C8F7453"/>
    <w:rsid w:val="2E35CD92"/>
    <w:rsid w:val="2E7BFF87"/>
    <w:rsid w:val="2EA08F31"/>
    <w:rsid w:val="2ED5D0EC"/>
    <w:rsid w:val="30A955D2"/>
    <w:rsid w:val="30D1DDCC"/>
    <w:rsid w:val="3199AA20"/>
    <w:rsid w:val="33280D66"/>
    <w:rsid w:val="336334BC"/>
    <w:rsid w:val="343640C9"/>
    <w:rsid w:val="34BF8B9C"/>
    <w:rsid w:val="3628FDB3"/>
    <w:rsid w:val="366F6831"/>
    <w:rsid w:val="3859B6F8"/>
    <w:rsid w:val="38D6B48A"/>
    <w:rsid w:val="3A110203"/>
    <w:rsid w:val="3A56C9E0"/>
    <w:rsid w:val="3B253ECB"/>
    <w:rsid w:val="3B6E46A1"/>
    <w:rsid w:val="3F27D28B"/>
    <w:rsid w:val="3FB72131"/>
    <w:rsid w:val="3FFE873D"/>
    <w:rsid w:val="406B1739"/>
    <w:rsid w:val="40EC58DB"/>
    <w:rsid w:val="414EA314"/>
    <w:rsid w:val="41A103FC"/>
    <w:rsid w:val="41DBF251"/>
    <w:rsid w:val="41FC08CE"/>
    <w:rsid w:val="42C64995"/>
    <w:rsid w:val="43809C5C"/>
    <w:rsid w:val="4384FD12"/>
    <w:rsid w:val="43A2B7FB"/>
    <w:rsid w:val="44E1EF17"/>
    <w:rsid w:val="465C2226"/>
    <w:rsid w:val="49F61742"/>
    <w:rsid w:val="4A9DEB2E"/>
    <w:rsid w:val="4ABE2445"/>
    <w:rsid w:val="4BED2D36"/>
    <w:rsid w:val="4C39BB8F"/>
    <w:rsid w:val="4D513C29"/>
    <w:rsid w:val="4DFCA20F"/>
    <w:rsid w:val="4FC05C4F"/>
    <w:rsid w:val="539809E2"/>
    <w:rsid w:val="540E23A4"/>
    <w:rsid w:val="543E167E"/>
    <w:rsid w:val="5474A6B9"/>
    <w:rsid w:val="549C6A98"/>
    <w:rsid w:val="551A11DA"/>
    <w:rsid w:val="55D2AD77"/>
    <w:rsid w:val="573FF5A6"/>
    <w:rsid w:val="5851B29C"/>
    <w:rsid w:val="590A4E39"/>
    <w:rsid w:val="5CDF3DD1"/>
    <w:rsid w:val="5D0E7E7A"/>
    <w:rsid w:val="5D71CB5A"/>
    <w:rsid w:val="5DC496FF"/>
    <w:rsid w:val="5F798FBD"/>
    <w:rsid w:val="605CC1A7"/>
    <w:rsid w:val="610C15C5"/>
    <w:rsid w:val="62F4F87E"/>
    <w:rsid w:val="632DC857"/>
    <w:rsid w:val="640AFE23"/>
    <w:rsid w:val="65DF9269"/>
    <w:rsid w:val="66B34305"/>
    <w:rsid w:val="66DEA29D"/>
    <w:rsid w:val="67A63DD1"/>
    <w:rsid w:val="6855C98D"/>
    <w:rsid w:val="6863CBCD"/>
    <w:rsid w:val="6981045F"/>
    <w:rsid w:val="6A54FAB1"/>
    <w:rsid w:val="6C298F3D"/>
    <w:rsid w:val="6C9857E7"/>
    <w:rsid w:val="6F272292"/>
    <w:rsid w:val="700DD6A2"/>
    <w:rsid w:val="70C2F2F3"/>
    <w:rsid w:val="715E0B02"/>
    <w:rsid w:val="72CE7811"/>
    <w:rsid w:val="73414927"/>
    <w:rsid w:val="738FFFEA"/>
    <w:rsid w:val="742F3954"/>
    <w:rsid w:val="744EA97B"/>
    <w:rsid w:val="75C684F4"/>
    <w:rsid w:val="76D63995"/>
    <w:rsid w:val="7725828F"/>
    <w:rsid w:val="77A19D25"/>
    <w:rsid w:val="77C21A95"/>
    <w:rsid w:val="7AA1824E"/>
    <w:rsid w:val="7BDFCB55"/>
    <w:rsid w:val="7BED72B7"/>
    <w:rsid w:val="7F703C1E"/>
    <w:rsid w:val="7FC08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1904D461"/>
  <w15:chartTrackingRefBased/>
  <w15:docId w15:val="{ED9EAD0D-CC58-434D-AE36-04456F1D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2C27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1CCE"/>
    <w:pPr>
      <w:keepNext/>
      <w:keepLines/>
      <w:numPr>
        <w:numId w:val="2"/>
      </w:numPr>
      <w:ind w:left="426" w:hanging="426"/>
      <w:outlineLvl w:val="0"/>
    </w:pPr>
    <w:rPr>
      <w:rFonts w:ascii="Open Sans" w:hAnsi="Open Sans" w:cs="Open Sans"/>
      <w:b/>
      <w:sz w:val="20"/>
      <w:szCs w:val="20"/>
      <w:u w:val="single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D34AD4"/>
    <w:pPr>
      <w:numPr>
        <w:ilvl w:val="1"/>
      </w:numPr>
      <w:ind w:left="8231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0A12"/>
    <w:pPr>
      <w:keepNext/>
      <w:keepLines/>
      <w:numPr>
        <w:ilvl w:val="2"/>
        <w:numId w:val="2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0A12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0A12"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0A12"/>
    <w:pPr>
      <w:keepNext/>
      <w:keepLines/>
      <w:numPr>
        <w:ilvl w:val="5"/>
        <w:numId w:val="2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AD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AD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AD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CCE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34AD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0A12"/>
    <w:rPr>
      <w:rFonts w:ascii="Arial" w:eastAsia="Arial" w:hAnsi="Arial" w:cs="Arial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0A12"/>
    <w:rPr>
      <w:rFonts w:ascii="Arial" w:eastAsia="Arial" w:hAnsi="Arial" w:cs="Arial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0A12"/>
    <w:rPr>
      <w:rFonts w:ascii="Arial" w:eastAsia="Arial" w:hAnsi="Arial" w:cs="Arial"/>
      <w:b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0A12"/>
    <w:rPr>
      <w:rFonts w:ascii="Arial" w:eastAsia="Arial" w:hAnsi="Arial" w:cs="Arial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AD4"/>
    <w:rPr>
      <w:rFonts w:asciiTheme="majorHAnsi" w:eastAsiaTheme="majorEastAsia" w:hAnsiTheme="majorHAnsi" w:cstheme="majorBidi"/>
      <w:i/>
      <w:iCs/>
      <w:color w:val="1F3763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A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A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ytu">
    <w:name w:val="Title"/>
    <w:basedOn w:val="Normalny"/>
    <w:next w:val="Normalny"/>
    <w:link w:val="TytuZnak"/>
    <w:qFormat/>
    <w:rsid w:val="00470A1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470A12"/>
    <w:rPr>
      <w:rFonts w:ascii="Arial" w:eastAsia="Arial" w:hAnsi="Arial" w:cs="Arial"/>
      <w:b/>
      <w:sz w:val="72"/>
      <w:szCs w:val="7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0A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470A12"/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paragraph" w:styleId="Akapitzlist">
    <w:name w:val="List Paragraph"/>
    <w:aliases w:val="Preambuła,T_SZ_List Paragraph,Wypunktowanie,zwykły tekst,BulletC,normalny tekst,Obiekt,CW_Lista,L1,Numerowanie,Akapit z listą BS,Kolorowa lista — akcent 11,Colorful List Accent 1,List Paragraph0,2 heading,A_wyliczenie,K-P_odwolanie"/>
    <w:basedOn w:val="Normalny"/>
    <w:link w:val="AkapitzlistZnak"/>
    <w:uiPriority w:val="34"/>
    <w:qFormat/>
    <w:rsid w:val="00470A12"/>
    <w:pPr>
      <w:ind w:left="720"/>
      <w:contextualSpacing/>
    </w:p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1 Znak,Numerowanie Znak,Akapit z listą BS Znak,Kolorowa lista — akcent 11 Znak,2 heading Znak"/>
    <w:basedOn w:val="Domylnaczcionkaakapitu"/>
    <w:link w:val="Akapitzlist"/>
    <w:uiPriority w:val="34"/>
    <w:qFormat/>
    <w:locked/>
    <w:rsid w:val="00C420DC"/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A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12"/>
    <w:rPr>
      <w:rFonts w:ascii="Segoe UI" w:eastAsia="Arial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470A12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12"/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470A12"/>
    <w:rPr>
      <w:color w:val="0563C1" w:themeColor="hyperlink"/>
      <w:u w:val="single"/>
    </w:rPr>
  </w:style>
  <w:style w:type="character" w:customStyle="1" w:styleId="WW8Num9z0">
    <w:name w:val="WW8Num9z0"/>
    <w:uiPriority w:val="99"/>
    <w:rsid w:val="00470A12"/>
    <w:rPr>
      <w:rFonts w:ascii="Symbol" w:hAnsi="Symbol"/>
    </w:rPr>
  </w:style>
  <w:style w:type="paragraph" w:customStyle="1" w:styleId="Kasia">
    <w:name w:val="Kasia"/>
    <w:basedOn w:val="Normalny"/>
    <w:link w:val="KasiaZnak"/>
    <w:rsid w:val="00470A12"/>
    <w:pPr>
      <w:tabs>
        <w:tab w:val="left" w:pos="284"/>
      </w:tabs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KasiaZnak">
    <w:name w:val="Kasia Znak"/>
    <w:basedOn w:val="Domylnaczcionkaakapitu"/>
    <w:link w:val="Kasia"/>
    <w:uiPriority w:val="99"/>
    <w:rsid w:val="00BB71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0A12"/>
    <w:rPr>
      <w:rFonts w:ascii="Arial" w:eastAsia="Arial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A12"/>
    <w:pPr>
      <w:spacing w:line="240" w:lineRule="auto"/>
    </w:pPr>
    <w:rPr>
      <w:sz w:val="20"/>
      <w:szCs w:val="20"/>
    </w:rPr>
  </w:style>
  <w:style w:type="paragraph" w:customStyle="1" w:styleId="msonormal0">
    <w:name w:val="msonormal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</w:rPr>
  </w:style>
  <w:style w:type="paragraph" w:customStyle="1" w:styleId="font6">
    <w:name w:val="font6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000000"/>
    </w:rPr>
  </w:style>
  <w:style w:type="paragraph" w:customStyle="1" w:styleId="font7">
    <w:name w:val="font7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</w:rPr>
  </w:style>
  <w:style w:type="paragraph" w:customStyle="1" w:styleId="font8">
    <w:name w:val="font8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9">
    <w:name w:val="font9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333333"/>
    </w:rPr>
  </w:style>
  <w:style w:type="paragraph" w:customStyle="1" w:styleId="font10">
    <w:name w:val="font1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font11">
    <w:name w:val="font11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333333"/>
    </w:rPr>
  </w:style>
  <w:style w:type="paragraph" w:customStyle="1" w:styleId="font12">
    <w:name w:val="font12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</w:rPr>
  </w:style>
  <w:style w:type="paragraph" w:customStyle="1" w:styleId="font13">
    <w:name w:val="font13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14">
    <w:name w:val="font14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xl63">
    <w:name w:val="xl6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4">
    <w:name w:val="xl64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5">
    <w:name w:val="xl6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3">
    <w:name w:val="xl7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1">
    <w:name w:val="xl8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2">
    <w:name w:val="xl8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3">
    <w:name w:val="xl8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5">
    <w:name w:val="xl8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98">
    <w:name w:val="xl9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99">
    <w:name w:val="xl9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04">
    <w:name w:val="xl10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ny"/>
    <w:rsid w:val="00470A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3">
    <w:name w:val="xl11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5">
    <w:name w:val="xl115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16">
    <w:name w:val="xl11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8">
    <w:name w:val="xl11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9">
    <w:name w:val="xl119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1">
    <w:name w:val="xl12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3">
    <w:name w:val="xl12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333333"/>
      <w:sz w:val="24"/>
      <w:szCs w:val="24"/>
    </w:rPr>
  </w:style>
  <w:style w:type="paragraph" w:customStyle="1" w:styleId="xl131">
    <w:name w:val="xl13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46">
    <w:name w:val="xl146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51">
    <w:name w:val="xl15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333333"/>
      <w:sz w:val="24"/>
      <w:szCs w:val="24"/>
    </w:rPr>
  </w:style>
  <w:style w:type="paragraph" w:customStyle="1" w:styleId="xl157">
    <w:name w:val="xl15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158">
    <w:name w:val="xl15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2">
    <w:name w:val="xl172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3">
    <w:name w:val="xl173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4">
    <w:name w:val="xl1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5">
    <w:name w:val="xl17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6">
    <w:name w:val="xl176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7">
    <w:name w:val="xl177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8">
    <w:name w:val="xl178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9">
    <w:name w:val="xl179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80">
    <w:name w:val="xl1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xl184">
    <w:name w:val="xl184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5">
    <w:name w:val="xl185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6">
    <w:name w:val="xl186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7">
    <w:name w:val="xl1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ny"/>
    <w:rsid w:val="00470A12"/>
    <w:pPr>
      <w:pBdr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7">
    <w:name w:val="xl197"/>
    <w:basedOn w:val="Normalny"/>
    <w:rsid w:val="00470A12"/>
    <w:pPr>
      <w:pBdr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8">
    <w:name w:val="xl198"/>
    <w:basedOn w:val="Normalny"/>
    <w:rsid w:val="00470A12"/>
    <w:pPr>
      <w:pBdr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9">
    <w:name w:val="xl199"/>
    <w:basedOn w:val="Normalny"/>
    <w:rsid w:val="00470A1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A12"/>
    <w:rPr>
      <w:rFonts w:ascii="Arial" w:eastAsia="Arial" w:hAnsi="Arial" w:cs="Arial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A12"/>
    <w:rPr>
      <w:b/>
      <w:bCs/>
    </w:rPr>
  </w:style>
  <w:style w:type="character" w:customStyle="1" w:styleId="normaltextrun">
    <w:name w:val="normaltextrun"/>
    <w:basedOn w:val="Domylnaczcionkaakapitu"/>
    <w:rsid w:val="003A7D1C"/>
  </w:style>
  <w:style w:type="character" w:customStyle="1" w:styleId="eop">
    <w:name w:val="eop"/>
    <w:basedOn w:val="Domylnaczcionkaakapitu"/>
    <w:rsid w:val="003A7D1C"/>
  </w:style>
  <w:style w:type="paragraph" w:customStyle="1" w:styleId="paragraph">
    <w:name w:val="paragraph"/>
    <w:basedOn w:val="Normalny"/>
    <w:rsid w:val="003A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200163245">
    <w:name w:val="scxw200163245"/>
    <w:basedOn w:val="Domylnaczcionkaakapitu"/>
    <w:rsid w:val="00B85A59"/>
  </w:style>
  <w:style w:type="paragraph" w:styleId="Bezodstpw">
    <w:name w:val="No Spacing"/>
    <w:uiPriority w:val="1"/>
    <w:rsid w:val="00B85A59"/>
    <w:pPr>
      <w:spacing w:after="0" w:line="240" w:lineRule="auto"/>
    </w:pPr>
    <w:rPr>
      <w:rFonts w:ascii="Arial" w:eastAsia="Arial" w:hAnsi="Arial" w:cs="Arial"/>
      <w:lang w:eastAsia="pl-PL"/>
    </w:rPr>
  </w:style>
  <w:style w:type="character" w:customStyle="1" w:styleId="scxw173434042">
    <w:name w:val="scxw173434042"/>
    <w:basedOn w:val="Domylnaczcionkaakapitu"/>
    <w:rsid w:val="00CA16FC"/>
  </w:style>
  <w:style w:type="character" w:customStyle="1" w:styleId="scxw57886514">
    <w:name w:val="scxw57886514"/>
    <w:basedOn w:val="Domylnaczcionkaakapitu"/>
    <w:rsid w:val="00CA16FC"/>
  </w:style>
  <w:style w:type="table" w:styleId="Tabela-Siatka">
    <w:name w:val="Table Grid"/>
    <w:basedOn w:val="Standardowy"/>
    <w:uiPriority w:val="39"/>
    <w:rsid w:val="000E26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0E2683"/>
    <w:pPr>
      <w:spacing w:after="200"/>
      <w:ind w:left="283" w:hanging="283"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83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8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2683"/>
    <w:rPr>
      <w:vertAlign w:val="superscript"/>
    </w:rPr>
  </w:style>
  <w:style w:type="paragraph" w:customStyle="1" w:styleId="Styl1">
    <w:name w:val="Styl1"/>
    <w:basedOn w:val="Normalny"/>
    <w:link w:val="Styl1Znak"/>
    <w:rsid w:val="00870E74"/>
    <w:pPr>
      <w:numPr>
        <w:ilvl w:val="1"/>
        <w:numId w:val="1"/>
      </w:numPr>
      <w:suppressAutoHyphens/>
      <w:spacing w:line="240" w:lineRule="auto"/>
      <w:jc w:val="both"/>
    </w:pPr>
    <w:rPr>
      <w:rFonts w:ascii="Times New Roman" w:hAnsi="Times New Roman" w:cs="Times New Roman"/>
      <w:b/>
      <w:bCs/>
      <w:szCs w:val="20"/>
      <w:u w:val="single"/>
      <w:lang w:eastAsia="ar-SA"/>
    </w:rPr>
  </w:style>
  <w:style w:type="character" w:customStyle="1" w:styleId="Styl1Znak">
    <w:name w:val="Styl1 Znak"/>
    <w:basedOn w:val="Domylnaczcionkaakapitu"/>
    <w:link w:val="Styl1"/>
    <w:rsid w:val="00870E74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2">
    <w:name w:val="Styl2"/>
    <w:basedOn w:val="Kasia"/>
    <w:link w:val="Styl2Znak"/>
    <w:qFormat/>
    <w:rsid w:val="00377D9B"/>
    <w:pPr>
      <w:tabs>
        <w:tab w:val="clear" w:pos="284"/>
      </w:tabs>
      <w:ind w:left="284"/>
    </w:pPr>
    <w:rPr>
      <w:rFonts w:ascii="Calibri" w:hAnsi="Calibri" w:cs="Trebuchet MS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377D9B"/>
    <w:rPr>
      <w:rFonts w:ascii="Calibri" w:eastAsia="Times New Roman" w:hAnsi="Calibri" w:cs="Trebuchet MS"/>
      <w:sz w:val="20"/>
      <w:szCs w:val="20"/>
      <w:lang w:eastAsia="ar-SA"/>
    </w:rPr>
  </w:style>
  <w:style w:type="paragraph" w:customStyle="1" w:styleId="Styl4">
    <w:name w:val="Styl4"/>
    <w:basedOn w:val="Styl1"/>
    <w:link w:val="Styl4Znak"/>
    <w:rsid w:val="00077B73"/>
    <w:pPr>
      <w:numPr>
        <w:ilvl w:val="0"/>
      </w:numPr>
    </w:pPr>
  </w:style>
  <w:style w:type="character" w:customStyle="1" w:styleId="Styl4Znak">
    <w:name w:val="Styl4 Znak"/>
    <w:basedOn w:val="Domylnaczcionkaakapitu"/>
    <w:link w:val="Styl4"/>
    <w:rsid w:val="00077B73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3">
    <w:name w:val="Styl3"/>
    <w:basedOn w:val="Styl5"/>
    <w:link w:val="Styl3Znak"/>
    <w:rsid w:val="00077B73"/>
  </w:style>
  <w:style w:type="paragraph" w:customStyle="1" w:styleId="Styl5">
    <w:name w:val="Styl5"/>
    <w:basedOn w:val="Normalny"/>
    <w:link w:val="Styl5Znak"/>
    <w:qFormat/>
    <w:rsid w:val="00261074"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jc w:val="both"/>
    </w:pPr>
    <w:rPr>
      <w:rFonts w:ascii="Open Sans" w:eastAsia="Times New Roman" w:hAnsi="Open Sans" w:cs="Open Sans"/>
      <w:color w:val="000000" w:themeColor="text1"/>
      <w:sz w:val="20"/>
    </w:rPr>
  </w:style>
  <w:style w:type="character" w:customStyle="1" w:styleId="Styl5Znak">
    <w:name w:val="Styl5 Znak"/>
    <w:basedOn w:val="Domylnaczcionkaakapitu"/>
    <w:link w:val="Styl5"/>
    <w:rsid w:val="00261074"/>
    <w:rPr>
      <w:rFonts w:ascii="Open Sans" w:eastAsia="Times New Roman" w:hAnsi="Open Sans" w:cs="Open Sans"/>
      <w:color w:val="000000" w:themeColor="text1"/>
      <w:sz w:val="20"/>
      <w:lang w:eastAsia="pl-PL"/>
    </w:rPr>
  </w:style>
  <w:style w:type="character" w:customStyle="1" w:styleId="Styl3Znak">
    <w:name w:val="Styl3 Znak"/>
    <w:basedOn w:val="Styl2Znak"/>
    <w:link w:val="Styl3"/>
    <w:rsid w:val="00077B73"/>
    <w:rPr>
      <w:rFonts w:ascii="Times New Roman" w:eastAsia="Times New Roman" w:hAnsi="Times New Roman" w:cs="Times New Roman"/>
      <w:color w:val="000000" w:themeColor="text1"/>
      <w:sz w:val="20"/>
      <w:szCs w:val="20"/>
      <w:lang w:eastAsia="pl-PL"/>
    </w:rPr>
  </w:style>
  <w:style w:type="paragraph" w:customStyle="1" w:styleId="Styl6">
    <w:name w:val="Styl6"/>
    <w:basedOn w:val="Styl5"/>
    <w:link w:val="Styl6Znak"/>
    <w:qFormat/>
    <w:rsid w:val="000F0C8C"/>
    <w:pPr>
      <w:ind w:left="426"/>
    </w:pPr>
    <w:rPr>
      <w:rFonts w:eastAsia="Arial"/>
    </w:rPr>
  </w:style>
  <w:style w:type="character" w:customStyle="1" w:styleId="Styl6Znak">
    <w:name w:val="Styl6 Znak"/>
    <w:basedOn w:val="Styl5Znak"/>
    <w:link w:val="Styl6"/>
    <w:rsid w:val="000F0C8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styleId="Pogrubienie">
    <w:name w:val="Strong"/>
    <w:basedOn w:val="Domylnaczcionkaakapitu"/>
    <w:uiPriority w:val="22"/>
    <w:qFormat/>
    <w:rsid w:val="0033164A"/>
    <w:rPr>
      <w:b/>
      <w:bCs/>
    </w:rPr>
  </w:style>
  <w:style w:type="paragraph" w:customStyle="1" w:styleId="Styl7">
    <w:name w:val="Styl7"/>
    <w:basedOn w:val="Styl6"/>
    <w:link w:val="Styl7Znak"/>
    <w:qFormat/>
    <w:rsid w:val="0060086C"/>
    <w:pPr>
      <w:numPr>
        <w:numId w:val="5"/>
      </w:numPr>
    </w:pPr>
  </w:style>
  <w:style w:type="character" w:customStyle="1" w:styleId="Styl7Znak">
    <w:name w:val="Styl7 Znak"/>
    <w:basedOn w:val="Styl6Znak"/>
    <w:link w:val="Styl7"/>
    <w:rsid w:val="0060086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32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327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D327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3D327B"/>
    <w:pPr>
      <w:keepNext/>
      <w:suppressAutoHyphens/>
      <w:spacing w:before="240" w:after="120" w:line="240" w:lineRule="auto"/>
    </w:pPr>
    <w:rPr>
      <w:rFonts w:eastAsia="Microsoft YaHei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3D3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3D327B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D327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3D327B"/>
  </w:style>
  <w:style w:type="paragraph" w:customStyle="1" w:styleId="Default">
    <w:name w:val="Default"/>
    <w:basedOn w:val="Normalny"/>
    <w:rsid w:val="003D327B"/>
    <w:pPr>
      <w:autoSpaceDE w:val="0"/>
      <w:autoSpaceDN w:val="0"/>
      <w:spacing w:line="240" w:lineRule="auto"/>
    </w:pPr>
    <w:rPr>
      <w:rFonts w:ascii="Calibri" w:eastAsiaTheme="minorHAnsi" w:hAnsi="Calibri" w:cs="Times New Roman"/>
      <w:color w:val="000000"/>
      <w:sz w:val="24"/>
      <w:szCs w:val="24"/>
    </w:rPr>
  </w:style>
  <w:style w:type="character" w:customStyle="1" w:styleId="WW8Num1z0">
    <w:name w:val="WW8Num1z0"/>
    <w:uiPriority w:val="99"/>
    <w:rsid w:val="003D327B"/>
    <w:rPr>
      <w:rFonts w:ascii="Symbol" w:hAnsi="Symbol" w:hint="default"/>
    </w:rPr>
  </w:style>
  <w:style w:type="character" w:customStyle="1" w:styleId="WW8Num2z0">
    <w:name w:val="WW8Num2z0"/>
    <w:uiPriority w:val="99"/>
    <w:rsid w:val="003D327B"/>
    <w:rPr>
      <w:rFonts w:ascii="Symbol" w:hAnsi="Symbol" w:hint="default"/>
    </w:rPr>
  </w:style>
  <w:style w:type="character" w:customStyle="1" w:styleId="WW8Num3z0">
    <w:name w:val="WW8Num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z0">
    <w:name w:val="WW8Num4z0"/>
    <w:uiPriority w:val="99"/>
    <w:rsid w:val="003D327B"/>
    <w:rPr>
      <w:rFonts w:ascii="Symbol" w:hAnsi="Symbol" w:hint="default"/>
    </w:rPr>
  </w:style>
  <w:style w:type="character" w:customStyle="1" w:styleId="WW8Num5z0">
    <w:name w:val="WW8Num5z0"/>
    <w:uiPriority w:val="99"/>
    <w:rsid w:val="003D327B"/>
    <w:rPr>
      <w:rFonts w:ascii="Wingdings" w:hAnsi="Wingdings" w:hint="default"/>
    </w:rPr>
  </w:style>
  <w:style w:type="character" w:customStyle="1" w:styleId="WW8Num6z0">
    <w:name w:val="WW8Num6z0"/>
    <w:uiPriority w:val="99"/>
    <w:rsid w:val="003D327B"/>
    <w:rPr>
      <w:rFonts w:ascii="Symbol" w:hAnsi="Symbol" w:hint="default"/>
    </w:rPr>
  </w:style>
  <w:style w:type="character" w:customStyle="1" w:styleId="WW8Num7z0">
    <w:name w:val="WW8Num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z0">
    <w:name w:val="WW8Num8z0"/>
    <w:uiPriority w:val="99"/>
    <w:rsid w:val="003D327B"/>
    <w:rPr>
      <w:rFonts w:ascii="Symbol" w:hAnsi="Symbol" w:hint="default"/>
    </w:rPr>
  </w:style>
  <w:style w:type="character" w:customStyle="1" w:styleId="WW8Num10z0">
    <w:name w:val="WW8Num10z0"/>
    <w:uiPriority w:val="99"/>
    <w:rsid w:val="003D327B"/>
    <w:rPr>
      <w:rFonts w:ascii="Symbol" w:hAnsi="Symbol" w:hint="default"/>
    </w:rPr>
  </w:style>
  <w:style w:type="character" w:customStyle="1" w:styleId="WW8Num11z0">
    <w:name w:val="WW8Num11z0"/>
    <w:uiPriority w:val="99"/>
    <w:rsid w:val="003D327B"/>
    <w:rPr>
      <w:rFonts w:ascii="Wingdings" w:hAnsi="Wingdings" w:hint="default"/>
    </w:rPr>
  </w:style>
  <w:style w:type="character" w:customStyle="1" w:styleId="WW8Num12z0">
    <w:name w:val="WW8Num12z0"/>
    <w:uiPriority w:val="99"/>
    <w:rsid w:val="003D327B"/>
    <w:rPr>
      <w:rFonts w:ascii="Symbol" w:hAnsi="Symbol" w:hint="default"/>
    </w:rPr>
  </w:style>
  <w:style w:type="character" w:customStyle="1" w:styleId="WW8Num13z0">
    <w:name w:val="WW8Num13z0"/>
    <w:uiPriority w:val="99"/>
    <w:rsid w:val="003D327B"/>
    <w:rPr>
      <w:rFonts w:ascii="Symbol" w:hAnsi="Symbol" w:hint="default"/>
    </w:rPr>
  </w:style>
  <w:style w:type="character" w:customStyle="1" w:styleId="WW8Num14z0">
    <w:name w:val="WW8Num14z0"/>
    <w:uiPriority w:val="99"/>
    <w:rsid w:val="003D327B"/>
    <w:rPr>
      <w:rFonts w:ascii="Symbol" w:hAnsi="Symbol" w:hint="default"/>
    </w:rPr>
  </w:style>
  <w:style w:type="character" w:customStyle="1" w:styleId="WW8Num15z0">
    <w:name w:val="WW8Num15z0"/>
    <w:uiPriority w:val="99"/>
    <w:rsid w:val="003D327B"/>
    <w:rPr>
      <w:rFonts w:ascii="Wingdings" w:hAnsi="Wingdings" w:hint="default"/>
    </w:rPr>
  </w:style>
  <w:style w:type="character" w:customStyle="1" w:styleId="WW8Num16z0">
    <w:name w:val="WW8Num16z0"/>
    <w:uiPriority w:val="99"/>
    <w:rsid w:val="003D327B"/>
    <w:rPr>
      <w:rFonts w:ascii="Symbol" w:hAnsi="Symbol" w:hint="default"/>
    </w:rPr>
  </w:style>
  <w:style w:type="character" w:customStyle="1" w:styleId="WW8Num17z0">
    <w:name w:val="WW8Num17z0"/>
    <w:uiPriority w:val="99"/>
    <w:rsid w:val="003D327B"/>
    <w:rPr>
      <w:rFonts w:ascii="Symbol" w:hAnsi="Symbol" w:hint="default"/>
    </w:rPr>
  </w:style>
  <w:style w:type="character" w:customStyle="1" w:styleId="WW8Num18z0">
    <w:name w:val="WW8Num18z0"/>
    <w:uiPriority w:val="99"/>
    <w:rsid w:val="003D327B"/>
    <w:rPr>
      <w:rFonts w:ascii="Trebuchet MS" w:hAnsi="Trebuchet MS" w:hint="default"/>
    </w:rPr>
  </w:style>
  <w:style w:type="character" w:customStyle="1" w:styleId="WW8Num19z0">
    <w:name w:val="WW8Num19z0"/>
    <w:uiPriority w:val="99"/>
    <w:rsid w:val="003D327B"/>
    <w:rPr>
      <w:rFonts w:ascii="Wingdings" w:hAnsi="Wingdings" w:hint="default"/>
    </w:rPr>
  </w:style>
  <w:style w:type="character" w:customStyle="1" w:styleId="WW8Num20z0">
    <w:name w:val="WW8Num20z0"/>
    <w:uiPriority w:val="99"/>
    <w:rsid w:val="003D327B"/>
    <w:rPr>
      <w:rFonts w:ascii="Wingdings" w:hAnsi="Wingdings" w:hint="default"/>
    </w:rPr>
  </w:style>
  <w:style w:type="character" w:customStyle="1" w:styleId="WW8Num21z0">
    <w:name w:val="WW8Num21z0"/>
    <w:uiPriority w:val="99"/>
    <w:rsid w:val="003D327B"/>
    <w:rPr>
      <w:rFonts w:ascii="Symbol" w:hAnsi="Symbol" w:hint="default"/>
    </w:rPr>
  </w:style>
  <w:style w:type="character" w:customStyle="1" w:styleId="WW8Num22z0">
    <w:name w:val="WW8Num22z0"/>
    <w:uiPriority w:val="99"/>
    <w:rsid w:val="003D327B"/>
    <w:rPr>
      <w:rFonts w:ascii="OpenSymbol" w:eastAsia="OpenSymbol" w:hint="eastAsia"/>
    </w:rPr>
  </w:style>
  <w:style w:type="character" w:customStyle="1" w:styleId="WW8Num23z0">
    <w:name w:val="WW8Num2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4z0">
    <w:name w:val="WW8Num24z0"/>
    <w:uiPriority w:val="99"/>
    <w:rsid w:val="003D327B"/>
    <w:rPr>
      <w:rFonts w:ascii="Symbol" w:hAnsi="Symbol" w:hint="default"/>
    </w:rPr>
  </w:style>
  <w:style w:type="character" w:customStyle="1" w:styleId="WW8Num26z0">
    <w:name w:val="WW8Num26z0"/>
    <w:uiPriority w:val="99"/>
    <w:rsid w:val="003D327B"/>
    <w:rPr>
      <w:rFonts w:ascii="Symbol" w:hAnsi="Symbol" w:hint="default"/>
    </w:rPr>
  </w:style>
  <w:style w:type="character" w:customStyle="1" w:styleId="WW8Num26z3">
    <w:name w:val="WW8Num26z3"/>
    <w:uiPriority w:val="99"/>
    <w:rsid w:val="003D327B"/>
    <w:rPr>
      <w:rFonts w:ascii="Symbol" w:hAnsi="Symbol" w:hint="default"/>
    </w:rPr>
  </w:style>
  <w:style w:type="character" w:customStyle="1" w:styleId="WW8Num26z4">
    <w:name w:val="WW8Num26z4"/>
    <w:uiPriority w:val="99"/>
    <w:rsid w:val="003D327B"/>
    <w:rPr>
      <w:rFonts w:ascii="Courier New" w:hAnsi="Courier New" w:cs="Courier New" w:hint="default"/>
    </w:rPr>
  </w:style>
  <w:style w:type="character" w:customStyle="1" w:styleId="WW8Num26z5">
    <w:name w:val="WW8Num26z5"/>
    <w:uiPriority w:val="99"/>
    <w:rsid w:val="003D327B"/>
    <w:rPr>
      <w:rFonts w:ascii="Wingdings" w:hAnsi="Wingdings" w:hint="default"/>
    </w:rPr>
  </w:style>
  <w:style w:type="character" w:customStyle="1" w:styleId="WW8Num27z0">
    <w:name w:val="WW8Num2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8z0">
    <w:name w:val="WW8Num2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9z0">
    <w:name w:val="WW8Num29z0"/>
    <w:uiPriority w:val="99"/>
    <w:rsid w:val="003D327B"/>
    <w:rPr>
      <w:rFonts w:ascii="Symbol" w:hAnsi="Symbol" w:hint="default"/>
      <w:color w:val="auto"/>
    </w:rPr>
  </w:style>
  <w:style w:type="character" w:customStyle="1" w:styleId="WW8Num30z0">
    <w:name w:val="WW8Num30z0"/>
    <w:uiPriority w:val="99"/>
    <w:rsid w:val="003D327B"/>
    <w:rPr>
      <w:rFonts w:ascii="OpenSymbol" w:eastAsia="OpenSymbol" w:hint="eastAsia"/>
    </w:rPr>
  </w:style>
  <w:style w:type="character" w:customStyle="1" w:styleId="WW8Num31z0">
    <w:name w:val="WW8Num31z0"/>
    <w:uiPriority w:val="99"/>
    <w:rsid w:val="003D327B"/>
    <w:rPr>
      <w:rFonts w:ascii="Wingdings" w:hAnsi="Wingdings" w:hint="default"/>
    </w:rPr>
  </w:style>
  <w:style w:type="character" w:customStyle="1" w:styleId="WW8Num32z0">
    <w:name w:val="WW8Num32z0"/>
    <w:uiPriority w:val="99"/>
    <w:rsid w:val="003D327B"/>
    <w:rPr>
      <w:rFonts w:ascii="Wingdings" w:hAnsi="Wingdings" w:hint="default"/>
    </w:rPr>
  </w:style>
  <w:style w:type="character" w:customStyle="1" w:styleId="WW8Num33z0">
    <w:name w:val="WW8Num33z0"/>
    <w:uiPriority w:val="99"/>
    <w:rsid w:val="003D327B"/>
    <w:rPr>
      <w:rFonts w:ascii="Wingdings" w:hAnsi="Wingdings" w:hint="default"/>
    </w:rPr>
  </w:style>
  <w:style w:type="character" w:customStyle="1" w:styleId="WW8Num34z0">
    <w:name w:val="WW8Num34z0"/>
    <w:uiPriority w:val="99"/>
    <w:rsid w:val="003D327B"/>
    <w:rPr>
      <w:rFonts w:ascii="Symbol" w:hAnsi="Symbol" w:hint="default"/>
    </w:rPr>
  </w:style>
  <w:style w:type="character" w:customStyle="1" w:styleId="WW8Num35z0">
    <w:name w:val="WW8Num35z0"/>
    <w:uiPriority w:val="99"/>
    <w:rsid w:val="003D327B"/>
    <w:rPr>
      <w:rFonts w:ascii="Symbol" w:hAnsi="Symbol" w:hint="default"/>
    </w:rPr>
  </w:style>
  <w:style w:type="character" w:customStyle="1" w:styleId="WW8Num36z0">
    <w:name w:val="WW8Num3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7z0">
    <w:name w:val="WW8Num37z0"/>
    <w:uiPriority w:val="99"/>
    <w:rsid w:val="003D327B"/>
    <w:rPr>
      <w:rFonts w:ascii="Symbol" w:hAnsi="Symbol" w:hint="default"/>
    </w:rPr>
  </w:style>
  <w:style w:type="character" w:customStyle="1" w:styleId="WW8Num37z2">
    <w:name w:val="WW8Num37z2"/>
    <w:uiPriority w:val="99"/>
    <w:rsid w:val="003D327B"/>
    <w:rPr>
      <w:rFonts w:ascii="Wingdings" w:hAnsi="Wingdings" w:hint="default"/>
    </w:rPr>
  </w:style>
  <w:style w:type="character" w:customStyle="1" w:styleId="WW8Num37z3">
    <w:name w:val="WW8Num37z3"/>
    <w:uiPriority w:val="99"/>
    <w:rsid w:val="003D327B"/>
    <w:rPr>
      <w:rFonts w:ascii="Symbol" w:hAnsi="Symbol" w:hint="default"/>
    </w:rPr>
  </w:style>
  <w:style w:type="character" w:customStyle="1" w:styleId="WW8Num37z4">
    <w:name w:val="WW8Num37z4"/>
    <w:uiPriority w:val="99"/>
    <w:rsid w:val="003D327B"/>
    <w:rPr>
      <w:rFonts w:ascii="Courier New" w:hAnsi="Courier New" w:cs="Courier New" w:hint="default"/>
    </w:rPr>
  </w:style>
  <w:style w:type="character" w:customStyle="1" w:styleId="WW8Num38z0">
    <w:name w:val="WW8Num3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9z0">
    <w:name w:val="WW8Num39z0"/>
    <w:uiPriority w:val="99"/>
    <w:rsid w:val="003D327B"/>
    <w:rPr>
      <w:rFonts w:ascii="Trebuchet MS" w:hAnsi="Trebuchet MS" w:hint="default"/>
      <w:b/>
      <w:bCs w:val="0"/>
      <w:strike w:val="0"/>
      <w:dstrike w:val="0"/>
      <w:sz w:val="20"/>
      <w:u w:val="none"/>
      <w:effect w:val="none"/>
    </w:rPr>
  </w:style>
  <w:style w:type="character" w:customStyle="1" w:styleId="WW8Num40z0">
    <w:name w:val="WW8Num40z0"/>
    <w:uiPriority w:val="99"/>
    <w:rsid w:val="003D327B"/>
    <w:rPr>
      <w:rFonts w:ascii="Symbol" w:hAnsi="Symbol" w:hint="default"/>
    </w:rPr>
  </w:style>
  <w:style w:type="character" w:customStyle="1" w:styleId="WW8Num41z0">
    <w:name w:val="WW8Num4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2z0">
    <w:name w:val="WW8Num42z0"/>
    <w:uiPriority w:val="99"/>
    <w:rsid w:val="003D327B"/>
    <w:rPr>
      <w:rFonts w:ascii="Wingdings" w:hAnsi="Wingdings" w:hint="default"/>
    </w:rPr>
  </w:style>
  <w:style w:type="character" w:customStyle="1" w:styleId="WW8Num43z0">
    <w:name w:val="WW8Num43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44z0">
    <w:name w:val="WW8Num44z0"/>
    <w:uiPriority w:val="99"/>
    <w:rsid w:val="003D327B"/>
    <w:rPr>
      <w:rFonts w:ascii="Symbol" w:hAnsi="Symbol" w:hint="default"/>
    </w:rPr>
  </w:style>
  <w:style w:type="character" w:customStyle="1" w:styleId="WW8Num45z0">
    <w:name w:val="WW8Num45z0"/>
    <w:uiPriority w:val="99"/>
    <w:rsid w:val="003D327B"/>
    <w:rPr>
      <w:rFonts w:ascii="Symbol" w:hAnsi="Symbol" w:hint="default"/>
    </w:rPr>
  </w:style>
  <w:style w:type="character" w:customStyle="1" w:styleId="WW8Num46z0">
    <w:name w:val="WW8Num46z0"/>
    <w:uiPriority w:val="99"/>
    <w:rsid w:val="003D327B"/>
    <w:rPr>
      <w:rFonts w:ascii="Symbol" w:hAnsi="Symbol" w:hint="default"/>
      <w:color w:val="auto"/>
    </w:rPr>
  </w:style>
  <w:style w:type="character" w:customStyle="1" w:styleId="WW8Num47z0">
    <w:name w:val="WW8Num47z0"/>
    <w:uiPriority w:val="99"/>
    <w:rsid w:val="003D327B"/>
    <w:rPr>
      <w:rFonts w:ascii="Symbol" w:hAnsi="Symbol" w:hint="default"/>
    </w:rPr>
  </w:style>
  <w:style w:type="character" w:customStyle="1" w:styleId="WW8Num48z0">
    <w:name w:val="WW8Num48z0"/>
    <w:uiPriority w:val="99"/>
    <w:rsid w:val="003D327B"/>
    <w:rPr>
      <w:rFonts w:ascii="Symbol" w:hAnsi="Symbol" w:hint="default"/>
    </w:rPr>
  </w:style>
  <w:style w:type="character" w:customStyle="1" w:styleId="WW8Num50z0">
    <w:name w:val="WW8Num50z0"/>
    <w:uiPriority w:val="99"/>
    <w:rsid w:val="003D327B"/>
    <w:rPr>
      <w:rFonts w:ascii="Symbol" w:hAnsi="Symbol" w:hint="default"/>
    </w:rPr>
  </w:style>
  <w:style w:type="character" w:customStyle="1" w:styleId="WW8Num51z0">
    <w:name w:val="WW8Num51z0"/>
    <w:uiPriority w:val="99"/>
    <w:rsid w:val="003D327B"/>
    <w:rPr>
      <w:rFonts w:ascii="Wingdings" w:hAnsi="Wingdings" w:hint="default"/>
    </w:rPr>
  </w:style>
  <w:style w:type="character" w:customStyle="1" w:styleId="WW8Num52z0">
    <w:name w:val="WW8Num52z0"/>
    <w:uiPriority w:val="99"/>
    <w:rsid w:val="003D327B"/>
    <w:rPr>
      <w:rFonts w:ascii="Symbol" w:hAnsi="Symbol" w:hint="default"/>
    </w:rPr>
  </w:style>
  <w:style w:type="character" w:customStyle="1" w:styleId="WW8Num52z2">
    <w:name w:val="WW8Num52z2"/>
    <w:uiPriority w:val="99"/>
    <w:rsid w:val="003D327B"/>
    <w:rPr>
      <w:rFonts w:ascii="Wingdings" w:hAnsi="Wingdings" w:hint="default"/>
    </w:rPr>
  </w:style>
  <w:style w:type="character" w:customStyle="1" w:styleId="WW8Num52z3">
    <w:name w:val="WW8Num52z3"/>
    <w:uiPriority w:val="99"/>
    <w:rsid w:val="003D327B"/>
    <w:rPr>
      <w:rFonts w:ascii="Symbol" w:hAnsi="Symbol" w:hint="default"/>
    </w:rPr>
  </w:style>
  <w:style w:type="character" w:customStyle="1" w:styleId="WW8Num52z4">
    <w:name w:val="WW8Num52z4"/>
    <w:uiPriority w:val="99"/>
    <w:rsid w:val="003D327B"/>
    <w:rPr>
      <w:rFonts w:ascii="Courier New" w:hAnsi="Courier New" w:cs="Courier New" w:hint="default"/>
    </w:rPr>
  </w:style>
  <w:style w:type="character" w:customStyle="1" w:styleId="WW8Num53z0">
    <w:name w:val="WW8Num53z0"/>
    <w:uiPriority w:val="99"/>
    <w:rsid w:val="003D327B"/>
    <w:rPr>
      <w:rFonts w:ascii="OpenSymbol" w:eastAsia="OpenSymbol" w:hint="eastAsia"/>
    </w:rPr>
  </w:style>
  <w:style w:type="character" w:customStyle="1" w:styleId="WW8Num54z0">
    <w:name w:val="WW8Num54z0"/>
    <w:uiPriority w:val="99"/>
    <w:rsid w:val="003D327B"/>
    <w:rPr>
      <w:rFonts w:ascii="Symbol" w:hAnsi="Symbol" w:hint="default"/>
    </w:rPr>
  </w:style>
  <w:style w:type="character" w:customStyle="1" w:styleId="WW8Num56z0">
    <w:name w:val="WW8Num5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7z0">
    <w:name w:val="WW8Num57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58z0">
    <w:name w:val="WW8Num58z0"/>
    <w:uiPriority w:val="99"/>
    <w:rsid w:val="003D327B"/>
    <w:rPr>
      <w:rFonts w:ascii="Symbol" w:hAnsi="Symbol" w:hint="default"/>
    </w:rPr>
  </w:style>
  <w:style w:type="character" w:customStyle="1" w:styleId="WW8Num59z0">
    <w:name w:val="WW8Num5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0z0">
    <w:name w:val="WW8Num60z0"/>
    <w:uiPriority w:val="99"/>
    <w:rsid w:val="003D327B"/>
    <w:rPr>
      <w:rFonts w:ascii="Symbol" w:hAnsi="Symbol" w:hint="default"/>
    </w:rPr>
  </w:style>
  <w:style w:type="character" w:customStyle="1" w:styleId="WW8Num61z0">
    <w:name w:val="WW8Num6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2z0">
    <w:name w:val="WW8Num62z0"/>
    <w:uiPriority w:val="99"/>
    <w:rsid w:val="003D327B"/>
    <w:rPr>
      <w:rFonts w:ascii="Wingdings" w:hAnsi="Wingdings" w:hint="default"/>
    </w:rPr>
  </w:style>
  <w:style w:type="character" w:customStyle="1" w:styleId="WW8Num63z0">
    <w:name w:val="WW8Num63z0"/>
    <w:uiPriority w:val="99"/>
    <w:rsid w:val="003D327B"/>
    <w:rPr>
      <w:rFonts w:ascii="Symbol" w:hAnsi="Symbol" w:hint="default"/>
      <w:color w:val="auto"/>
    </w:rPr>
  </w:style>
  <w:style w:type="character" w:customStyle="1" w:styleId="WW8Num64z0">
    <w:name w:val="WW8Num64z0"/>
    <w:uiPriority w:val="99"/>
    <w:rsid w:val="003D327B"/>
    <w:rPr>
      <w:rFonts w:ascii="Symbol" w:hAnsi="Symbol" w:hint="default"/>
    </w:rPr>
  </w:style>
  <w:style w:type="character" w:customStyle="1" w:styleId="WW8Num65z0">
    <w:name w:val="WW8Num6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6z0">
    <w:name w:val="WW8Num66z0"/>
    <w:uiPriority w:val="99"/>
    <w:rsid w:val="003D327B"/>
    <w:rPr>
      <w:rFonts w:ascii="Wingdings" w:hAnsi="Wingdings" w:hint="default"/>
    </w:rPr>
  </w:style>
  <w:style w:type="character" w:customStyle="1" w:styleId="WW8Num67z0">
    <w:name w:val="WW8Num67z0"/>
    <w:uiPriority w:val="99"/>
    <w:rsid w:val="003D327B"/>
    <w:rPr>
      <w:rFonts w:ascii="Symbol" w:hAnsi="Symbol" w:hint="default"/>
      <w:color w:val="auto"/>
    </w:rPr>
  </w:style>
  <w:style w:type="character" w:customStyle="1" w:styleId="WW8Num68z0">
    <w:name w:val="WW8Num68z0"/>
    <w:uiPriority w:val="99"/>
    <w:rsid w:val="003D327B"/>
    <w:rPr>
      <w:rFonts w:ascii="Symbol" w:hAnsi="Symbol" w:hint="default"/>
    </w:rPr>
  </w:style>
  <w:style w:type="character" w:customStyle="1" w:styleId="WW8Num69z0">
    <w:name w:val="WW8Num69z0"/>
    <w:uiPriority w:val="99"/>
    <w:rsid w:val="003D327B"/>
    <w:rPr>
      <w:rFonts w:ascii="Symbol" w:hAnsi="Symbol" w:hint="default"/>
    </w:rPr>
  </w:style>
  <w:style w:type="character" w:customStyle="1" w:styleId="WW8Num70z0">
    <w:name w:val="WW8Num70z0"/>
    <w:uiPriority w:val="99"/>
    <w:rsid w:val="003D327B"/>
    <w:rPr>
      <w:rFonts w:ascii="Wingdings" w:hAnsi="Wingdings" w:hint="default"/>
    </w:rPr>
  </w:style>
  <w:style w:type="character" w:customStyle="1" w:styleId="WW8Num71z0">
    <w:name w:val="WW8Num71z0"/>
    <w:uiPriority w:val="99"/>
    <w:rsid w:val="003D327B"/>
    <w:rPr>
      <w:rFonts w:ascii="Wingdings" w:hAnsi="Wingdings" w:hint="default"/>
    </w:rPr>
  </w:style>
  <w:style w:type="character" w:customStyle="1" w:styleId="WW8Num72z0">
    <w:name w:val="WW8Num72z0"/>
    <w:uiPriority w:val="99"/>
    <w:rsid w:val="003D327B"/>
    <w:rPr>
      <w:rFonts w:ascii="Symbol" w:hAnsi="Symbol" w:hint="default"/>
      <w:color w:val="auto"/>
    </w:rPr>
  </w:style>
  <w:style w:type="character" w:customStyle="1" w:styleId="WW8Num73z0">
    <w:name w:val="WW8Num73z0"/>
    <w:uiPriority w:val="99"/>
    <w:rsid w:val="003D327B"/>
    <w:rPr>
      <w:rFonts w:ascii="Wingdings" w:hAnsi="Wingdings" w:hint="default"/>
    </w:rPr>
  </w:style>
  <w:style w:type="character" w:customStyle="1" w:styleId="WW8Num74z0">
    <w:name w:val="WW8Num74z0"/>
    <w:uiPriority w:val="99"/>
    <w:rsid w:val="003D327B"/>
    <w:rPr>
      <w:rFonts w:ascii="Symbol" w:hAnsi="Symbol" w:hint="default"/>
    </w:rPr>
  </w:style>
  <w:style w:type="character" w:customStyle="1" w:styleId="WW8Num75z0">
    <w:name w:val="WW8Num75z0"/>
    <w:uiPriority w:val="99"/>
    <w:rsid w:val="003D327B"/>
    <w:rPr>
      <w:rFonts w:ascii="Symbol" w:hAnsi="Symbol" w:hint="default"/>
    </w:rPr>
  </w:style>
  <w:style w:type="character" w:customStyle="1" w:styleId="WW8Num76z0">
    <w:name w:val="WW8Num76z0"/>
    <w:uiPriority w:val="99"/>
    <w:rsid w:val="003D327B"/>
    <w:rPr>
      <w:rFonts w:ascii="Symbol" w:hAnsi="Symbol" w:hint="default"/>
    </w:rPr>
  </w:style>
  <w:style w:type="character" w:customStyle="1" w:styleId="WW8Num77z0">
    <w:name w:val="WW8Num77z0"/>
    <w:uiPriority w:val="99"/>
    <w:rsid w:val="003D327B"/>
    <w:rPr>
      <w:rFonts w:ascii="Symbol" w:hAnsi="Symbol" w:hint="default"/>
    </w:rPr>
  </w:style>
  <w:style w:type="character" w:customStyle="1" w:styleId="WW8Num78z0">
    <w:name w:val="WW8Num78z0"/>
    <w:uiPriority w:val="99"/>
    <w:rsid w:val="003D327B"/>
    <w:rPr>
      <w:rFonts w:ascii="Symbol" w:hAnsi="Symbol" w:hint="default"/>
      <w:color w:val="auto"/>
    </w:rPr>
  </w:style>
  <w:style w:type="character" w:customStyle="1" w:styleId="WW8Num79z0">
    <w:name w:val="WW8Num79z0"/>
    <w:uiPriority w:val="99"/>
    <w:rsid w:val="003D327B"/>
    <w:rPr>
      <w:rFonts w:ascii="Symbol" w:hAnsi="Symbol" w:hint="default"/>
    </w:rPr>
  </w:style>
  <w:style w:type="character" w:customStyle="1" w:styleId="WW8Num80z0">
    <w:name w:val="WW8Num80z0"/>
    <w:uiPriority w:val="99"/>
    <w:rsid w:val="003D327B"/>
    <w:rPr>
      <w:rFonts w:ascii="Trebuchet MS" w:hAnsi="Trebuchet MS" w:hint="default"/>
    </w:rPr>
  </w:style>
  <w:style w:type="character" w:customStyle="1" w:styleId="WW8Num81z0">
    <w:name w:val="WW8Num8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2z0">
    <w:name w:val="WW8Num8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3z0">
    <w:name w:val="WW8Num83z0"/>
    <w:uiPriority w:val="99"/>
    <w:rsid w:val="003D327B"/>
    <w:rPr>
      <w:rFonts w:ascii="Trebuchet MS" w:hAnsi="Trebuchet MS" w:hint="default"/>
    </w:rPr>
  </w:style>
  <w:style w:type="character" w:customStyle="1" w:styleId="WW8Num85z0">
    <w:name w:val="WW8Num85z0"/>
    <w:uiPriority w:val="99"/>
    <w:rsid w:val="003D327B"/>
    <w:rPr>
      <w:rFonts w:ascii="Symbol" w:hAnsi="Symbol" w:hint="default"/>
    </w:rPr>
  </w:style>
  <w:style w:type="character" w:customStyle="1" w:styleId="WW8Num87z0">
    <w:name w:val="WW8Num87z0"/>
    <w:uiPriority w:val="99"/>
    <w:rsid w:val="003D327B"/>
    <w:rPr>
      <w:rFonts w:ascii="Symbol" w:hAnsi="Symbol" w:hint="default"/>
      <w:color w:val="auto"/>
    </w:rPr>
  </w:style>
  <w:style w:type="character" w:customStyle="1" w:styleId="WW8Num88z0">
    <w:name w:val="WW8Num88z0"/>
    <w:uiPriority w:val="99"/>
    <w:rsid w:val="003D327B"/>
    <w:rPr>
      <w:rFonts w:ascii="Symbol" w:hAnsi="Symbol" w:hint="default"/>
    </w:rPr>
  </w:style>
  <w:style w:type="character" w:customStyle="1" w:styleId="WW8Num89z0">
    <w:name w:val="WW8Num89z0"/>
    <w:uiPriority w:val="99"/>
    <w:rsid w:val="003D327B"/>
    <w:rPr>
      <w:rFonts w:ascii="Symbol" w:hAnsi="Symbol" w:hint="default"/>
      <w:color w:val="auto"/>
    </w:rPr>
  </w:style>
  <w:style w:type="character" w:customStyle="1" w:styleId="WW8Num91z0">
    <w:name w:val="WW8Num91z0"/>
    <w:uiPriority w:val="99"/>
    <w:rsid w:val="003D327B"/>
    <w:rPr>
      <w:rFonts w:ascii="Symbol" w:hAnsi="Symbol" w:hint="default"/>
      <w:color w:val="auto"/>
    </w:rPr>
  </w:style>
  <w:style w:type="character" w:customStyle="1" w:styleId="WW8Num92z0">
    <w:name w:val="WW8Num92z0"/>
    <w:uiPriority w:val="99"/>
    <w:rsid w:val="003D327B"/>
    <w:rPr>
      <w:rFonts w:ascii="Symbol" w:hAnsi="Symbol" w:hint="default"/>
    </w:rPr>
  </w:style>
  <w:style w:type="character" w:customStyle="1" w:styleId="WW8Num93z0">
    <w:name w:val="WW8Num93z0"/>
    <w:uiPriority w:val="99"/>
    <w:rsid w:val="003D327B"/>
    <w:rPr>
      <w:rFonts w:ascii="Symbol" w:hAnsi="Symbol" w:hint="default"/>
    </w:rPr>
  </w:style>
  <w:style w:type="character" w:customStyle="1" w:styleId="WW8Num94z0">
    <w:name w:val="WW8Num94z0"/>
    <w:uiPriority w:val="99"/>
    <w:rsid w:val="003D327B"/>
    <w:rPr>
      <w:rFonts w:ascii="Symbol" w:hAnsi="Symbol" w:hint="default"/>
    </w:rPr>
  </w:style>
  <w:style w:type="character" w:customStyle="1" w:styleId="WW8Num95z0">
    <w:name w:val="WW8Num95z0"/>
    <w:uiPriority w:val="99"/>
    <w:rsid w:val="003D327B"/>
    <w:rPr>
      <w:rFonts w:ascii="Symbol" w:hAnsi="Symbol" w:hint="default"/>
    </w:rPr>
  </w:style>
  <w:style w:type="character" w:customStyle="1" w:styleId="WW8Num96z0">
    <w:name w:val="WW8Num96z0"/>
    <w:uiPriority w:val="99"/>
    <w:rsid w:val="003D327B"/>
    <w:rPr>
      <w:rFonts w:ascii="Wingdings" w:hAnsi="Wingdings" w:hint="default"/>
    </w:rPr>
  </w:style>
  <w:style w:type="character" w:customStyle="1" w:styleId="WW8Num97z0">
    <w:name w:val="WW8Num97z0"/>
    <w:uiPriority w:val="99"/>
    <w:rsid w:val="003D327B"/>
    <w:rPr>
      <w:rFonts w:ascii="Wingdings" w:hAnsi="Wingdings" w:hint="default"/>
    </w:rPr>
  </w:style>
  <w:style w:type="character" w:customStyle="1" w:styleId="WW8Num98z0">
    <w:name w:val="WW8Num98z0"/>
    <w:uiPriority w:val="99"/>
    <w:rsid w:val="003D327B"/>
    <w:rPr>
      <w:rFonts w:ascii="Symbol" w:hAnsi="Symbol" w:hint="default"/>
    </w:rPr>
  </w:style>
  <w:style w:type="character" w:customStyle="1" w:styleId="WW8Num99z0">
    <w:name w:val="WW8Num99z0"/>
    <w:uiPriority w:val="99"/>
    <w:rsid w:val="003D327B"/>
    <w:rPr>
      <w:rFonts w:ascii="Wingdings" w:hAnsi="Wingdings" w:hint="default"/>
    </w:rPr>
  </w:style>
  <w:style w:type="character" w:customStyle="1" w:styleId="WW8Num100z0">
    <w:name w:val="WW8Num100z0"/>
    <w:uiPriority w:val="99"/>
    <w:rsid w:val="003D327B"/>
    <w:rPr>
      <w:rFonts w:ascii="Symbol" w:hAnsi="Symbol" w:hint="default"/>
    </w:rPr>
  </w:style>
  <w:style w:type="character" w:customStyle="1" w:styleId="WW8Num101z0">
    <w:name w:val="WW8Num101z0"/>
    <w:uiPriority w:val="99"/>
    <w:rsid w:val="003D327B"/>
    <w:rPr>
      <w:rFonts w:ascii="Trebuchet MS" w:hAnsi="Trebuchet MS" w:hint="default"/>
    </w:rPr>
  </w:style>
  <w:style w:type="character" w:customStyle="1" w:styleId="WW8Num102z0">
    <w:name w:val="WW8Num102z0"/>
    <w:uiPriority w:val="99"/>
    <w:rsid w:val="003D327B"/>
    <w:rPr>
      <w:rFonts w:ascii="Wingdings" w:hAnsi="Wingdings" w:hint="default"/>
    </w:rPr>
  </w:style>
  <w:style w:type="character" w:customStyle="1" w:styleId="WW8Num103z0">
    <w:name w:val="WW8Num10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4z0">
    <w:name w:val="WW8Num104z0"/>
    <w:uiPriority w:val="99"/>
    <w:rsid w:val="003D327B"/>
    <w:rPr>
      <w:rFonts w:ascii="Trebuchet MS" w:hAnsi="Trebuchet MS" w:hint="default"/>
    </w:rPr>
  </w:style>
  <w:style w:type="character" w:customStyle="1" w:styleId="WW8Num104z1">
    <w:name w:val="WW8Num104z1"/>
    <w:uiPriority w:val="99"/>
    <w:rsid w:val="003D327B"/>
    <w:rPr>
      <w:rFonts w:ascii="Courier New" w:hAnsi="Courier New" w:cs="Courier New" w:hint="default"/>
    </w:rPr>
  </w:style>
  <w:style w:type="character" w:customStyle="1" w:styleId="WW8Num104z4">
    <w:name w:val="WW8Num104z4"/>
    <w:uiPriority w:val="99"/>
    <w:rsid w:val="003D327B"/>
    <w:rPr>
      <w:rFonts w:ascii="Courier New" w:hAnsi="Courier New" w:cs="Courier New" w:hint="default"/>
    </w:rPr>
  </w:style>
  <w:style w:type="character" w:customStyle="1" w:styleId="WW8Num105z0">
    <w:name w:val="WW8Num105z0"/>
    <w:uiPriority w:val="99"/>
    <w:rsid w:val="003D327B"/>
    <w:rPr>
      <w:rFonts w:ascii="Symbol" w:hAnsi="Symbol" w:hint="default"/>
    </w:rPr>
  </w:style>
  <w:style w:type="character" w:customStyle="1" w:styleId="WW8Num106z0">
    <w:name w:val="WW8Num106z0"/>
    <w:uiPriority w:val="99"/>
    <w:rsid w:val="003D327B"/>
    <w:rPr>
      <w:rFonts w:ascii="Trebuchet MS" w:hAnsi="Trebuchet MS" w:hint="default"/>
    </w:rPr>
  </w:style>
  <w:style w:type="character" w:customStyle="1" w:styleId="WW8Num107z0">
    <w:name w:val="WW8Num107z0"/>
    <w:uiPriority w:val="99"/>
    <w:rsid w:val="003D327B"/>
    <w:rPr>
      <w:rFonts w:ascii="Symbol" w:hAnsi="Symbol" w:hint="default"/>
    </w:rPr>
  </w:style>
  <w:style w:type="character" w:customStyle="1" w:styleId="WW8Num108z0">
    <w:name w:val="WW8Num108z0"/>
    <w:uiPriority w:val="99"/>
    <w:rsid w:val="003D327B"/>
    <w:rPr>
      <w:rFonts w:ascii="Symbol" w:hAnsi="Symbol" w:hint="default"/>
    </w:rPr>
  </w:style>
  <w:style w:type="character" w:customStyle="1" w:styleId="WW8Num109z0">
    <w:name w:val="WW8Num10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0">
    <w:name w:val="WW8Num110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1">
    <w:name w:val="WW8Num110z1"/>
    <w:uiPriority w:val="99"/>
    <w:rsid w:val="003D327B"/>
    <w:rPr>
      <w:rFonts w:ascii="OpenSymbol" w:eastAsia="OpenSymbol" w:hint="eastAsia"/>
    </w:rPr>
  </w:style>
  <w:style w:type="character" w:customStyle="1" w:styleId="WW8Num111z0">
    <w:name w:val="WW8Num111z0"/>
    <w:uiPriority w:val="99"/>
    <w:rsid w:val="003D327B"/>
    <w:rPr>
      <w:rFonts w:ascii="Symbol" w:hAnsi="Symbol" w:hint="default"/>
    </w:rPr>
  </w:style>
  <w:style w:type="character" w:customStyle="1" w:styleId="WW8Num111z1">
    <w:name w:val="WW8Num111z1"/>
    <w:uiPriority w:val="99"/>
    <w:rsid w:val="003D327B"/>
    <w:rPr>
      <w:rFonts w:ascii="Wingdings" w:hAnsi="Wingdings" w:hint="default"/>
    </w:rPr>
  </w:style>
  <w:style w:type="character" w:customStyle="1" w:styleId="WW8Num112z0">
    <w:name w:val="WW8Num11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2z1">
    <w:name w:val="WW8Num112z1"/>
    <w:uiPriority w:val="99"/>
    <w:rsid w:val="003D327B"/>
    <w:rPr>
      <w:rFonts w:ascii="Courier New" w:hAnsi="Courier New" w:cs="Courier New" w:hint="default"/>
    </w:rPr>
  </w:style>
  <w:style w:type="character" w:customStyle="1" w:styleId="WW8Num25z0">
    <w:name w:val="WW8Num2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7z3">
    <w:name w:val="WW8Num27z3"/>
    <w:uiPriority w:val="99"/>
    <w:rsid w:val="003D327B"/>
    <w:rPr>
      <w:rFonts w:ascii="Symbol" w:hAnsi="Symbol" w:hint="default"/>
    </w:rPr>
  </w:style>
  <w:style w:type="character" w:customStyle="1" w:styleId="WW8Num27z4">
    <w:name w:val="WW8Num27z4"/>
    <w:uiPriority w:val="99"/>
    <w:rsid w:val="003D327B"/>
    <w:rPr>
      <w:rFonts w:ascii="Courier New" w:hAnsi="Courier New" w:cs="Courier New" w:hint="default"/>
    </w:rPr>
  </w:style>
  <w:style w:type="character" w:customStyle="1" w:styleId="WW8Num27z5">
    <w:name w:val="WW8Num27z5"/>
    <w:uiPriority w:val="99"/>
    <w:rsid w:val="003D327B"/>
    <w:rPr>
      <w:rFonts w:ascii="Wingdings" w:hAnsi="Wingdings" w:hint="default"/>
    </w:rPr>
  </w:style>
  <w:style w:type="character" w:customStyle="1" w:styleId="WW8Num38z2">
    <w:name w:val="WW8Num38z2"/>
    <w:uiPriority w:val="99"/>
    <w:rsid w:val="003D327B"/>
    <w:rPr>
      <w:rFonts w:ascii="Wingdings" w:hAnsi="Wingdings" w:hint="default"/>
    </w:rPr>
  </w:style>
  <w:style w:type="character" w:customStyle="1" w:styleId="WW8Num38z3">
    <w:name w:val="WW8Num38z3"/>
    <w:uiPriority w:val="99"/>
    <w:rsid w:val="003D327B"/>
    <w:rPr>
      <w:rFonts w:ascii="Symbol" w:hAnsi="Symbol" w:hint="default"/>
    </w:rPr>
  </w:style>
  <w:style w:type="character" w:customStyle="1" w:styleId="WW8Num38z4">
    <w:name w:val="WW8Num38z4"/>
    <w:uiPriority w:val="99"/>
    <w:rsid w:val="003D327B"/>
    <w:rPr>
      <w:rFonts w:ascii="Courier New" w:hAnsi="Courier New" w:cs="Courier New" w:hint="default"/>
    </w:rPr>
  </w:style>
  <w:style w:type="character" w:customStyle="1" w:styleId="WW8Num49z0">
    <w:name w:val="WW8Num49z0"/>
    <w:uiPriority w:val="99"/>
    <w:rsid w:val="003D327B"/>
    <w:rPr>
      <w:rFonts w:ascii="Trebuchet MS" w:hAnsi="Trebuchet MS" w:hint="default"/>
    </w:rPr>
  </w:style>
  <w:style w:type="character" w:customStyle="1" w:styleId="WW8Num53z2">
    <w:name w:val="WW8Num53z2"/>
    <w:uiPriority w:val="99"/>
    <w:rsid w:val="003D327B"/>
    <w:rPr>
      <w:rFonts w:ascii="Wingdings" w:hAnsi="Wingdings" w:hint="default"/>
    </w:rPr>
  </w:style>
  <w:style w:type="character" w:customStyle="1" w:styleId="WW8Num53z3">
    <w:name w:val="WW8Num53z3"/>
    <w:uiPriority w:val="99"/>
    <w:rsid w:val="003D327B"/>
    <w:rPr>
      <w:rFonts w:ascii="Symbol" w:hAnsi="Symbol" w:hint="default"/>
    </w:rPr>
  </w:style>
  <w:style w:type="character" w:customStyle="1" w:styleId="WW8Num53z4">
    <w:name w:val="WW8Num53z4"/>
    <w:uiPriority w:val="99"/>
    <w:rsid w:val="003D327B"/>
    <w:rPr>
      <w:rFonts w:ascii="Courier New" w:hAnsi="Courier New" w:cs="Courier New" w:hint="default"/>
    </w:rPr>
  </w:style>
  <w:style w:type="character" w:customStyle="1" w:styleId="WW8Num55z0">
    <w:name w:val="WW8Num55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84z0">
    <w:name w:val="WW8Num84z0"/>
    <w:uiPriority w:val="99"/>
    <w:rsid w:val="003D327B"/>
    <w:rPr>
      <w:rFonts w:ascii="Trebuchet MS" w:hAnsi="Trebuchet MS" w:hint="default"/>
    </w:rPr>
  </w:style>
  <w:style w:type="character" w:customStyle="1" w:styleId="WW8Num86z0">
    <w:name w:val="WW8Num8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90z0">
    <w:name w:val="WW8Num90z0"/>
    <w:uiPriority w:val="99"/>
    <w:rsid w:val="003D327B"/>
    <w:rPr>
      <w:rFonts w:ascii="Symbol" w:hAnsi="Symbol" w:hint="default"/>
    </w:rPr>
  </w:style>
  <w:style w:type="character" w:customStyle="1" w:styleId="WW8Num105z1">
    <w:name w:val="WW8Num105z1"/>
    <w:uiPriority w:val="99"/>
    <w:rsid w:val="003D327B"/>
    <w:rPr>
      <w:rFonts w:ascii="Courier New" w:hAnsi="Courier New" w:cs="Courier New" w:hint="default"/>
    </w:rPr>
  </w:style>
  <w:style w:type="character" w:customStyle="1" w:styleId="WW8Num105z4">
    <w:name w:val="WW8Num105z4"/>
    <w:uiPriority w:val="99"/>
    <w:rsid w:val="003D327B"/>
    <w:rPr>
      <w:rFonts w:ascii="Courier New" w:hAnsi="Courier New" w:cs="Courier New" w:hint="default"/>
    </w:rPr>
  </w:style>
  <w:style w:type="character" w:customStyle="1" w:styleId="WW8Num28z3">
    <w:name w:val="WW8Num28z3"/>
    <w:uiPriority w:val="99"/>
    <w:rsid w:val="003D327B"/>
    <w:rPr>
      <w:rFonts w:ascii="Symbol" w:hAnsi="Symbol" w:hint="default"/>
    </w:rPr>
  </w:style>
  <w:style w:type="character" w:customStyle="1" w:styleId="WW8Num28z4">
    <w:name w:val="WW8Num28z4"/>
    <w:uiPriority w:val="99"/>
    <w:rsid w:val="003D327B"/>
    <w:rPr>
      <w:rFonts w:ascii="Courier New" w:hAnsi="Courier New" w:cs="Courier New" w:hint="default"/>
    </w:rPr>
  </w:style>
  <w:style w:type="character" w:customStyle="1" w:styleId="WW8Num28z5">
    <w:name w:val="WW8Num28z5"/>
    <w:uiPriority w:val="99"/>
    <w:rsid w:val="003D327B"/>
    <w:rPr>
      <w:rFonts w:ascii="Wingdings" w:hAnsi="Wingdings" w:hint="default"/>
    </w:rPr>
  </w:style>
  <w:style w:type="character" w:customStyle="1" w:styleId="WW8Num39z2">
    <w:name w:val="WW8Num39z2"/>
    <w:uiPriority w:val="99"/>
    <w:rsid w:val="003D327B"/>
    <w:rPr>
      <w:rFonts w:ascii="Wingdings" w:hAnsi="Wingdings" w:hint="default"/>
    </w:rPr>
  </w:style>
  <w:style w:type="character" w:customStyle="1" w:styleId="WW8Num39z3">
    <w:name w:val="WW8Num39z3"/>
    <w:uiPriority w:val="99"/>
    <w:rsid w:val="003D327B"/>
    <w:rPr>
      <w:rFonts w:ascii="Symbol" w:hAnsi="Symbol" w:hint="default"/>
    </w:rPr>
  </w:style>
  <w:style w:type="character" w:customStyle="1" w:styleId="WW8Num39z4">
    <w:name w:val="WW8Num39z4"/>
    <w:uiPriority w:val="99"/>
    <w:rsid w:val="003D327B"/>
    <w:rPr>
      <w:rFonts w:ascii="Courier New" w:hAnsi="Courier New" w:cs="Courier New" w:hint="default"/>
    </w:rPr>
  </w:style>
  <w:style w:type="character" w:customStyle="1" w:styleId="WW8Num54z2">
    <w:name w:val="WW8Num54z2"/>
    <w:uiPriority w:val="99"/>
    <w:rsid w:val="003D327B"/>
    <w:rPr>
      <w:rFonts w:ascii="Wingdings" w:hAnsi="Wingdings" w:hint="default"/>
    </w:rPr>
  </w:style>
  <w:style w:type="character" w:customStyle="1" w:styleId="WW8Num54z3">
    <w:name w:val="WW8Num54z3"/>
    <w:uiPriority w:val="99"/>
    <w:rsid w:val="003D327B"/>
    <w:rPr>
      <w:rFonts w:ascii="Symbol" w:hAnsi="Symbol" w:hint="default"/>
    </w:rPr>
  </w:style>
  <w:style w:type="character" w:customStyle="1" w:styleId="WW8Num54z4">
    <w:name w:val="WW8Num54z4"/>
    <w:uiPriority w:val="99"/>
    <w:rsid w:val="003D327B"/>
    <w:rPr>
      <w:rFonts w:ascii="Courier New" w:hAnsi="Courier New" w:cs="Courier New" w:hint="default"/>
    </w:rPr>
  </w:style>
  <w:style w:type="character" w:customStyle="1" w:styleId="WW8Num108z1">
    <w:name w:val="WW8Num108z1"/>
    <w:uiPriority w:val="99"/>
    <w:rsid w:val="003D327B"/>
    <w:rPr>
      <w:rFonts w:ascii="Courier New" w:hAnsi="Courier New" w:cs="Courier New" w:hint="default"/>
    </w:rPr>
  </w:style>
  <w:style w:type="character" w:customStyle="1" w:styleId="WW8Num108z4">
    <w:name w:val="WW8Num108z4"/>
    <w:uiPriority w:val="99"/>
    <w:rsid w:val="003D327B"/>
    <w:rPr>
      <w:rFonts w:ascii="Courier New" w:hAnsi="Courier New" w:cs="Courier New" w:hint="default"/>
    </w:rPr>
  </w:style>
  <w:style w:type="character" w:customStyle="1" w:styleId="WW8Num113z0">
    <w:name w:val="WW8Num113z0"/>
    <w:uiPriority w:val="99"/>
    <w:rsid w:val="003D327B"/>
    <w:rPr>
      <w:rFonts w:ascii="Symbol" w:hAnsi="Symbol" w:hint="default"/>
    </w:rPr>
  </w:style>
  <w:style w:type="character" w:customStyle="1" w:styleId="WW8Num114z0">
    <w:name w:val="WW8Num114z0"/>
    <w:uiPriority w:val="99"/>
    <w:rsid w:val="003D327B"/>
    <w:rPr>
      <w:rFonts w:ascii="Symbol" w:hAnsi="Symbol" w:hint="default"/>
      <w:color w:val="auto"/>
    </w:rPr>
  </w:style>
  <w:style w:type="character" w:customStyle="1" w:styleId="WW8Num114z1">
    <w:name w:val="WW8Num114z1"/>
    <w:uiPriority w:val="99"/>
    <w:rsid w:val="003D327B"/>
    <w:rPr>
      <w:rFonts w:ascii="OpenSymbol" w:eastAsia="OpenSymbol" w:hint="eastAsia"/>
    </w:rPr>
  </w:style>
  <w:style w:type="character" w:customStyle="1" w:styleId="WW8Num1z1">
    <w:name w:val="WW8Num1z1"/>
    <w:uiPriority w:val="99"/>
    <w:rsid w:val="003D327B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3D327B"/>
    <w:rPr>
      <w:rFonts w:ascii="Wingdings" w:hAnsi="Wingdings" w:hint="default"/>
    </w:rPr>
  </w:style>
  <w:style w:type="character" w:customStyle="1" w:styleId="WW8Num2z1">
    <w:name w:val="WW8Num2z1"/>
    <w:uiPriority w:val="99"/>
    <w:rsid w:val="003D327B"/>
    <w:rPr>
      <w:rFonts w:ascii="Courier New" w:hAnsi="Courier New" w:cs="Courier New" w:hint="default"/>
    </w:rPr>
  </w:style>
  <w:style w:type="character" w:customStyle="1" w:styleId="WW8Num2z2">
    <w:name w:val="WW8Num2z2"/>
    <w:uiPriority w:val="99"/>
    <w:rsid w:val="003D327B"/>
    <w:rPr>
      <w:rFonts w:ascii="Wingdings" w:hAnsi="Wingdings" w:hint="default"/>
    </w:rPr>
  </w:style>
  <w:style w:type="character" w:customStyle="1" w:styleId="WW8Num3z1">
    <w:name w:val="WW8Num3z1"/>
    <w:uiPriority w:val="99"/>
    <w:rsid w:val="003D327B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3D327B"/>
    <w:rPr>
      <w:rFonts w:ascii="Wingdings" w:hAnsi="Wingdings" w:hint="default"/>
    </w:rPr>
  </w:style>
  <w:style w:type="character" w:customStyle="1" w:styleId="WW8Num3z3">
    <w:name w:val="WW8Num3z3"/>
    <w:uiPriority w:val="99"/>
    <w:rsid w:val="003D327B"/>
    <w:rPr>
      <w:rFonts w:ascii="Symbol" w:hAnsi="Symbol" w:hint="default"/>
    </w:rPr>
  </w:style>
  <w:style w:type="character" w:customStyle="1" w:styleId="WW8Num4z1">
    <w:name w:val="WW8Num4z1"/>
    <w:uiPriority w:val="99"/>
    <w:rsid w:val="003D327B"/>
    <w:rPr>
      <w:rFonts w:ascii="Courier New" w:hAnsi="Courier New" w:cs="Courier New" w:hint="default"/>
    </w:rPr>
  </w:style>
  <w:style w:type="character" w:customStyle="1" w:styleId="WW8Num4z2">
    <w:name w:val="WW8Num4z2"/>
    <w:uiPriority w:val="99"/>
    <w:rsid w:val="003D327B"/>
    <w:rPr>
      <w:rFonts w:ascii="Wingdings" w:hAnsi="Wingdings" w:hint="default"/>
    </w:rPr>
  </w:style>
  <w:style w:type="character" w:customStyle="1" w:styleId="WW8Num5z1">
    <w:name w:val="WW8Num5z1"/>
    <w:uiPriority w:val="99"/>
    <w:rsid w:val="003D327B"/>
    <w:rPr>
      <w:rFonts w:ascii="Courier New" w:hAnsi="Courier New" w:cs="Courier New" w:hint="default"/>
    </w:rPr>
  </w:style>
  <w:style w:type="character" w:customStyle="1" w:styleId="WW8Num5z3">
    <w:name w:val="WW8Num5z3"/>
    <w:uiPriority w:val="99"/>
    <w:rsid w:val="003D327B"/>
    <w:rPr>
      <w:rFonts w:ascii="Symbol" w:hAnsi="Symbol" w:hint="default"/>
    </w:rPr>
  </w:style>
  <w:style w:type="character" w:customStyle="1" w:styleId="WW8Num6z1">
    <w:name w:val="WW8Num6z1"/>
    <w:uiPriority w:val="99"/>
    <w:rsid w:val="003D327B"/>
    <w:rPr>
      <w:rFonts w:ascii="Trebuchet MS" w:hAnsi="Trebuchet MS" w:hint="default"/>
    </w:rPr>
  </w:style>
  <w:style w:type="character" w:customStyle="1" w:styleId="WW8Num6z2">
    <w:name w:val="WW8Num6z2"/>
    <w:uiPriority w:val="99"/>
    <w:rsid w:val="003D327B"/>
    <w:rPr>
      <w:rFonts w:ascii="Wingdings" w:hAnsi="Wingdings" w:hint="default"/>
    </w:rPr>
  </w:style>
  <w:style w:type="character" w:customStyle="1" w:styleId="WW8Num6z4">
    <w:name w:val="WW8Num6z4"/>
    <w:uiPriority w:val="99"/>
    <w:rsid w:val="003D327B"/>
    <w:rPr>
      <w:rFonts w:ascii="Courier New" w:hAnsi="Courier New" w:cs="Courier New" w:hint="default"/>
    </w:rPr>
  </w:style>
  <w:style w:type="character" w:customStyle="1" w:styleId="WW8Num7z1">
    <w:name w:val="WW8Num7z1"/>
    <w:uiPriority w:val="99"/>
    <w:rsid w:val="003D327B"/>
    <w:rPr>
      <w:rFonts w:ascii="Symbol" w:hAnsi="Symbol" w:hint="default"/>
      <w:color w:val="auto"/>
    </w:rPr>
  </w:style>
  <w:style w:type="character" w:customStyle="1" w:styleId="WW8Num7z2">
    <w:name w:val="WW8Num7z2"/>
    <w:uiPriority w:val="99"/>
    <w:rsid w:val="003D327B"/>
    <w:rPr>
      <w:rFonts w:ascii="Wingdings" w:hAnsi="Wingdings" w:hint="default"/>
    </w:rPr>
  </w:style>
  <w:style w:type="character" w:customStyle="1" w:styleId="WW8Num7z3">
    <w:name w:val="WW8Num7z3"/>
    <w:uiPriority w:val="99"/>
    <w:rsid w:val="003D327B"/>
    <w:rPr>
      <w:rFonts w:ascii="Symbol" w:hAnsi="Symbol" w:hint="default"/>
    </w:rPr>
  </w:style>
  <w:style w:type="character" w:customStyle="1" w:styleId="WW8Num7z4">
    <w:name w:val="WW8Num7z4"/>
    <w:uiPriority w:val="99"/>
    <w:rsid w:val="003D327B"/>
    <w:rPr>
      <w:rFonts w:ascii="Courier New" w:hAnsi="Courier New" w:cs="Courier New" w:hint="default"/>
    </w:rPr>
  </w:style>
  <w:style w:type="character" w:customStyle="1" w:styleId="WW8Num8z1">
    <w:name w:val="WW8Num8z1"/>
    <w:uiPriority w:val="99"/>
    <w:rsid w:val="003D327B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3D327B"/>
    <w:rPr>
      <w:rFonts w:ascii="Wingdings" w:hAnsi="Wingdings" w:hint="default"/>
    </w:rPr>
  </w:style>
  <w:style w:type="character" w:customStyle="1" w:styleId="WW8Num9z1">
    <w:name w:val="WW8Num9z1"/>
    <w:uiPriority w:val="99"/>
    <w:rsid w:val="003D327B"/>
    <w:rPr>
      <w:rFonts w:ascii="Courier New" w:hAnsi="Courier New" w:cs="Courier New" w:hint="default"/>
    </w:rPr>
  </w:style>
  <w:style w:type="character" w:customStyle="1" w:styleId="WW8Num9z2">
    <w:name w:val="WW8Num9z2"/>
    <w:uiPriority w:val="99"/>
    <w:rsid w:val="003D327B"/>
    <w:rPr>
      <w:rFonts w:ascii="Wingdings" w:hAnsi="Wingdings" w:hint="default"/>
    </w:rPr>
  </w:style>
  <w:style w:type="character" w:customStyle="1" w:styleId="WW8Num10z1">
    <w:name w:val="WW8Num10z1"/>
    <w:uiPriority w:val="99"/>
    <w:rsid w:val="003D327B"/>
    <w:rPr>
      <w:rFonts w:ascii="Courier New" w:hAnsi="Courier New" w:cs="Courier New" w:hint="default"/>
    </w:rPr>
  </w:style>
  <w:style w:type="character" w:customStyle="1" w:styleId="WW8Num10z2">
    <w:name w:val="WW8Num10z2"/>
    <w:uiPriority w:val="99"/>
    <w:rsid w:val="003D327B"/>
    <w:rPr>
      <w:rFonts w:ascii="Wingdings" w:hAnsi="Wingdings" w:hint="default"/>
    </w:rPr>
  </w:style>
  <w:style w:type="character" w:customStyle="1" w:styleId="WW8Num11z1">
    <w:name w:val="WW8Num11z1"/>
    <w:uiPriority w:val="99"/>
    <w:rsid w:val="003D327B"/>
    <w:rPr>
      <w:rFonts w:ascii="Courier New" w:hAnsi="Courier New" w:cs="Courier New" w:hint="default"/>
    </w:rPr>
  </w:style>
  <w:style w:type="character" w:customStyle="1" w:styleId="WW8Num11z3">
    <w:name w:val="WW8Num11z3"/>
    <w:uiPriority w:val="99"/>
    <w:rsid w:val="003D327B"/>
    <w:rPr>
      <w:rFonts w:ascii="Symbol" w:hAnsi="Symbol" w:hint="default"/>
    </w:rPr>
  </w:style>
  <w:style w:type="character" w:customStyle="1" w:styleId="WW8Num12z1">
    <w:name w:val="WW8Num12z1"/>
    <w:uiPriority w:val="99"/>
    <w:rsid w:val="003D327B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3D327B"/>
    <w:rPr>
      <w:rFonts w:ascii="Wingdings" w:hAnsi="Wingdings" w:hint="default"/>
    </w:rPr>
  </w:style>
  <w:style w:type="character" w:customStyle="1" w:styleId="WW8Num13z1">
    <w:name w:val="WW8Num13z1"/>
    <w:uiPriority w:val="99"/>
    <w:rsid w:val="003D327B"/>
    <w:rPr>
      <w:rFonts w:ascii="Courier New" w:hAnsi="Courier New" w:cs="Courier New" w:hint="default"/>
    </w:rPr>
  </w:style>
  <w:style w:type="character" w:customStyle="1" w:styleId="WW8Num13z2">
    <w:name w:val="WW8Num13z2"/>
    <w:uiPriority w:val="99"/>
    <w:rsid w:val="003D327B"/>
    <w:rPr>
      <w:rFonts w:ascii="Wingdings" w:hAnsi="Wingdings" w:hint="default"/>
    </w:rPr>
  </w:style>
  <w:style w:type="character" w:customStyle="1" w:styleId="WW8Num14z1">
    <w:name w:val="WW8Num14z1"/>
    <w:uiPriority w:val="99"/>
    <w:rsid w:val="003D327B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3D327B"/>
    <w:rPr>
      <w:rFonts w:ascii="Wingdings" w:hAnsi="Wingdings" w:hint="default"/>
    </w:rPr>
  </w:style>
  <w:style w:type="character" w:customStyle="1" w:styleId="WW8Num15z1">
    <w:name w:val="WW8Num15z1"/>
    <w:uiPriority w:val="99"/>
    <w:rsid w:val="003D327B"/>
    <w:rPr>
      <w:rFonts w:ascii="Courier New" w:hAnsi="Courier New" w:cs="Courier New" w:hint="default"/>
    </w:rPr>
  </w:style>
  <w:style w:type="character" w:customStyle="1" w:styleId="WW8Num15z3">
    <w:name w:val="WW8Num15z3"/>
    <w:uiPriority w:val="99"/>
    <w:rsid w:val="003D327B"/>
    <w:rPr>
      <w:rFonts w:ascii="Symbol" w:hAnsi="Symbol" w:hint="default"/>
    </w:rPr>
  </w:style>
  <w:style w:type="character" w:customStyle="1" w:styleId="WW8Num16z1">
    <w:name w:val="WW8Num16z1"/>
    <w:uiPriority w:val="99"/>
    <w:rsid w:val="003D327B"/>
    <w:rPr>
      <w:rFonts w:ascii="Courier New" w:hAnsi="Courier New" w:cs="Courier New" w:hint="default"/>
    </w:rPr>
  </w:style>
  <w:style w:type="character" w:customStyle="1" w:styleId="WW8Num16z2">
    <w:name w:val="WW8Num16z2"/>
    <w:uiPriority w:val="99"/>
    <w:rsid w:val="003D327B"/>
    <w:rPr>
      <w:rFonts w:ascii="Wingdings" w:hAnsi="Wingdings" w:hint="default"/>
    </w:rPr>
  </w:style>
  <w:style w:type="character" w:customStyle="1" w:styleId="WW8Num17z1">
    <w:name w:val="WW8Num17z1"/>
    <w:uiPriority w:val="99"/>
    <w:rsid w:val="003D327B"/>
    <w:rPr>
      <w:rFonts w:ascii="Courier New" w:hAnsi="Courier New" w:cs="Courier New" w:hint="default"/>
    </w:rPr>
  </w:style>
  <w:style w:type="character" w:customStyle="1" w:styleId="WW8Num17z2">
    <w:name w:val="WW8Num17z2"/>
    <w:uiPriority w:val="99"/>
    <w:rsid w:val="003D327B"/>
    <w:rPr>
      <w:rFonts w:ascii="Wingdings" w:hAnsi="Wingdings" w:hint="default"/>
    </w:rPr>
  </w:style>
  <w:style w:type="character" w:customStyle="1" w:styleId="WW8Num18z1">
    <w:name w:val="WW8Num18z1"/>
    <w:uiPriority w:val="99"/>
    <w:rsid w:val="003D327B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3D327B"/>
    <w:rPr>
      <w:rFonts w:ascii="Wingdings" w:hAnsi="Wingdings" w:hint="default"/>
    </w:rPr>
  </w:style>
  <w:style w:type="character" w:customStyle="1" w:styleId="WW8Num18z3">
    <w:name w:val="WW8Num18z3"/>
    <w:uiPriority w:val="99"/>
    <w:rsid w:val="003D327B"/>
    <w:rPr>
      <w:rFonts w:ascii="Symbol" w:hAnsi="Symbol" w:hint="default"/>
    </w:rPr>
  </w:style>
  <w:style w:type="character" w:customStyle="1" w:styleId="WW8Num19z1">
    <w:name w:val="WW8Num19z1"/>
    <w:uiPriority w:val="99"/>
    <w:rsid w:val="003D327B"/>
    <w:rPr>
      <w:rFonts w:ascii="Courier New" w:hAnsi="Courier New" w:cs="Courier New" w:hint="default"/>
    </w:rPr>
  </w:style>
  <w:style w:type="character" w:customStyle="1" w:styleId="WW8Num19z3">
    <w:name w:val="WW8Num19z3"/>
    <w:uiPriority w:val="99"/>
    <w:rsid w:val="003D327B"/>
    <w:rPr>
      <w:rFonts w:ascii="Symbol" w:hAnsi="Symbol" w:hint="default"/>
    </w:rPr>
  </w:style>
  <w:style w:type="character" w:customStyle="1" w:styleId="WW8Num20z1">
    <w:name w:val="WW8Num20z1"/>
    <w:uiPriority w:val="99"/>
    <w:rsid w:val="003D327B"/>
    <w:rPr>
      <w:rFonts w:ascii="Courier New" w:hAnsi="Courier New" w:cs="Courier New" w:hint="default"/>
    </w:rPr>
  </w:style>
  <w:style w:type="character" w:customStyle="1" w:styleId="WW8Num20z3">
    <w:name w:val="WW8Num20z3"/>
    <w:uiPriority w:val="99"/>
    <w:rsid w:val="003D327B"/>
    <w:rPr>
      <w:rFonts w:ascii="Symbol" w:hAnsi="Symbol" w:hint="default"/>
    </w:rPr>
  </w:style>
  <w:style w:type="character" w:customStyle="1" w:styleId="WW8Num21z1">
    <w:name w:val="WW8Num21z1"/>
    <w:uiPriority w:val="99"/>
    <w:rsid w:val="003D327B"/>
    <w:rPr>
      <w:rFonts w:ascii="Courier New" w:hAnsi="Courier New" w:cs="Courier New" w:hint="default"/>
    </w:rPr>
  </w:style>
  <w:style w:type="character" w:customStyle="1" w:styleId="WW8Num21z2">
    <w:name w:val="WW8Num21z2"/>
    <w:uiPriority w:val="99"/>
    <w:rsid w:val="003D327B"/>
    <w:rPr>
      <w:rFonts w:ascii="Wingdings" w:hAnsi="Wingdings" w:hint="default"/>
    </w:rPr>
  </w:style>
  <w:style w:type="character" w:customStyle="1" w:styleId="WW8Num23z2">
    <w:name w:val="WW8Num23z2"/>
    <w:uiPriority w:val="99"/>
    <w:rsid w:val="003D327B"/>
    <w:rPr>
      <w:rFonts w:ascii="Wingdings" w:hAnsi="Wingdings" w:hint="default"/>
    </w:rPr>
  </w:style>
  <w:style w:type="character" w:customStyle="1" w:styleId="WW8Num23z3">
    <w:name w:val="WW8Num23z3"/>
    <w:uiPriority w:val="99"/>
    <w:rsid w:val="003D327B"/>
    <w:rPr>
      <w:rFonts w:ascii="Symbol" w:hAnsi="Symbol" w:hint="default"/>
    </w:rPr>
  </w:style>
  <w:style w:type="character" w:customStyle="1" w:styleId="WW8Num23z4">
    <w:name w:val="WW8Num23z4"/>
    <w:uiPriority w:val="99"/>
    <w:rsid w:val="003D327B"/>
    <w:rPr>
      <w:rFonts w:ascii="Courier New" w:hAnsi="Courier New" w:cs="Courier New" w:hint="default"/>
    </w:rPr>
  </w:style>
  <w:style w:type="character" w:customStyle="1" w:styleId="WW8Num24z1">
    <w:name w:val="WW8Num24z1"/>
    <w:uiPriority w:val="99"/>
    <w:rsid w:val="003D327B"/>
    <w:rPr>
      <w:rFonts w:ascii="Courier New" w:hAnsi="Courier New" w:cs="Courier New" w:hint="default"/>
    </w:rPr>
  </w:style>
  <w:style w:type="character" w:customStyle="1" w:styleId="WW8Num24z2">
    <w:name w:val="WW8Num24z2"/>
    <w:uiPriority w:val="99"/>
    <w:rsid w:val="003D327B"/>
    <w:rPr>
      <w:rFonts w:ascii="Wingdings" w:hAnsi="Wingdings" w:hint="default"/>
    </w:rPr>
  </w:style>
  <w:style w:type="character" w:customStyle="1" w:styleId="WW8Num25z1">
    <w:name w:val="WW8Num25z1"/>
    <w:uiPriority w:val="99"/>
    <w:rsid w:val="003D327B"/>
    <w:rPr>
      <w:rFonts w:ascii="Courier New" w:hAnsi="Courier New" w:cs="Courier New" w:hint="default"/>
    </w:rPr>
  </w:style>
  <w:style w:type="character" w:customStyle="1" w:styleId="WW8Num25z2">
    <w:name w:val="WW8Num25z2"/>
    <w:uiPriority w:val="99"/>
    <w:rsid w:val="003D327B"/>
    <w:rPr>
      <w:rFonts w:ascii="Wingdings" w:hAnsi="Wingdings" w:hint="default"/>
    </w:rPr>
  </w:style>
  <w:style w:type="character" w:customStyle="1" w:styleId="WW8Num25z3">
    <w:name w:val="WW8Num25z3"/>
    <w:uiPriority w:val="99"/>
    <w:rsid w:val="003D327B"/>
    <w:rPr>
      <w:rFonts w:ascii="Symbol" w:hAnsi="Symbol" w:hint="default"/>
    </w:rPr>
  </w:style>
  <w:style w:type="character" w:customStyle="1" w:styleId="WW8Num26z1">
    <w:name w:val="WW8Num26z1"/>
    <w:uiPriority w:val="99"/>
    <w:rsid w:val="003D327B"/>
    <w:rPr>
      <w:rFonts w:ascii="Courier New" w:hAnsi="Courier New" w:cs="Courier New" w:hint="default"/>
    </w:rPr>
  </w:style>
  <w:style w:type="character" w:customStyle="1" w:styleId="WW8Num26z2">
    <w:name w:val="WW8Num26z2"/>
    <w:uiPriority w:val="99"/>
    <w:rsid w:val="003D327B"/>
    <w:rPr>
      <w:rFonts w:ascii="Wingdings" w:hAnsi="Wingdings" w:hint="default"/>
    </w:rPr>
  </w:style>
  <w:style w:type="character" w:customStyle="1" w:styleId="WW8Num29z1">
    <w:name w:val="WW8Num29z1"/>
    <w:uiPriority w:val="99"/>
    <w:rsid w:val="003D327B"/>
    <w:rPr>
      <w:rFonts w:ascii="Courier New" w:hAnsi="Courier New" w:cs="Courier New" w:hint="default"/>
    </w:rPr>
  </w:style>
  <w:style w:type="character" w:customStyle="1" w:styleId="WW8Num29z2">
    <w:name w:val="WW8Num29z2"/>
    <w:uiPriority w:val="99"/>
    <w:rsid w:val="003D327B"/>
    <w:rPr>
      <w:rFonts w:ascii="Wingdings" w:hAnsi="Wingdings" w:hint="default"/>
    </w:rPr>
  </w:style>
  <w:style w:type="character" w:customStyle="1" w:styleId="WW8Num29z3">
    <w:name w:val="WW8Num29z3"/>
    <w:uiPriority w:val="99"/>
    <w:rsid w:val="003D327B"/>
    <w:rPr>
      <w:rFonts w:ascii="Symbol" w:hAnsi="Symbol" w:hint="default"/>
    </w:rPr>
  </w:style>
  <w:style w:type="character" w:customStyle="1" w:styleId="WW8Num30z1">
    <w:name w:val="WW8Num30z1"/>
    <w:uiPriority w:val="99"/>
    <w:rsid w:val="003D327B"/>
    <w:rPr>
      <w:rFonts w:ascii="Courier New" w:hAnsi="Courier New" w:cs="Courier New" w:hint="default"/>
    </w:rPr>
  </w:style>
  <w:style w:type="character" w:customStyle="1" w:styleId="WW8Num30z2">
    <w:name w:val="WW8Num30z2"/>
    <w:uiPriority w:val="99"/>
    <w:rsid w:val="003D327B"/>
    <w:rPr>
      <w:rFonts w:ascii="Wingdings" w:hAnsi="Wingdings" w:hint="default"/>
    </w:rPr>
  </w:style>
  <w:style w:type="character" w:customStyle="1" w:styleId="WW8Num30z3">
    <w:name w:val="WW8Num30z3"/>
    <w:uiPriority w:val="99"/>
    <w:rsid w:val="003D327B"/>
    <w:rPr>
      <w:rFonts w:ascii="Symbol" w:hAnsi="Symbol" w:hint="default"/>
    </w:rPr>
  </w:style>
  <w:style w:type="character" w:customStyle="1" w:styleId="WW8Num31z1">
    <w:name w:val="WW8Num31z1"/>
    <w:uiPriority w:val="99"/>
    <w:rsid w:val="003D327B"/>
    <w:rPr>
      <w:rFonts w:ascii="Courier New" w:hAnsi="Courier New" w:cs="Courier New" w:hint="default"/>
    </w:rPr>
  </w:style>
  <w:style w:type="character" w:customStyle="1" w:styleId="WW8Num31z3">
    <w:name w:val="WW8Num31z3"/>
    <w:uiPriority w:val="99"/>
    <w:rsid w:val="003D327B"/>
    <w:rPr>
      <w:rFonts w:ascii="Symbol" w:hAnsi="Symbol" w:hint="default"/>
    </w:rPr>
  </w:style>
  <w:style w:type="character" w:customStyle="1" w:styleId="WW8Num32z1">
    <w:name w:val="WW8Num32z1"/>
    <w:uiPriority w:val="99"/>
    <w:rsid w:val="003D327B"/>
    <w:rPr>
      <w:rFonts w:ascii="Courier New" w:hAnsi="Courier New" w:cs="Courier New" w:hint="default"/>
    </w:rPr>
  </w:style>
  <w:style w:type="character" w:customStyle="1" w:styleId="WW8Num32z3">
    <w:name w:val="WW8Num32z3"/>
    <w:uiPriority w:val="99"/>
    <w:rsid w:val="003D327B"/>
    <w:rPr>
      <w:rFonts w:ascii="Symbol" w:hAnsi="Symbol" w:hint="default"/>
    </w:rPr>
  </w:style>
  <w:style w:type="character" w:customStyle="1" w:styleId="WW8Num33z1">
    <w:name w:val="WW8Num33z1"/>
    <w:uiPriority w:val="99"/>
    <w:rsid w:val="003D327B"/>
    <w:rPr>
      <w:rFonts w:ascii="Courier New" w:hAnsi="Courier New" w:cs="Courier New" w:hint="default"/>
    </w:rPr>
  </w:style>
  <w:style w:type="character" w:customStyle="1" w:styleId="WW8Num33z3">
    <w:name w:val="WW8Num33z3"/>
    <w:uiPriority w:val="99"/>
    <w:rsid w:val="003D327B"/>
    <w:rPr>
      <w:rFonts w:ascii="Symbol" w:hAnsi="Symbol" w:hint="default"/>
    </w:rPr>
  </w:style>
  <w:style w:type="character" w:customStyle="1" w:styleId="WW8Num34z1">
    <w:name w:val="WW8Num34z1"/>
    <w:uiPriority w:val="99"/>
    <w:rsid w:val="003D327B"/>
    <w:rPr>
      <w:rFonts w:ascii="Courier New" w:hAnsi="Courier New" w:cs="Courier New" w:hint="default"/>
    </w:rPr>
  </w:style>
  <w:style w:type="character" w:customStyle="1" w:styleId="WW8Num34z2">
    <w:name w:val="WW8Num34z2"/>
    <w:uiPriority w:val="99"/>
    <w:rsid w:val="003D327B"/>
    <w:rPr>
      <w:rFonts w:ascii="Wingdings" w:hAnsi="Wingdings" w:hint="default"/>
    </w:rPr>
  </w:style>
  <w:style w:type="character" w:customStyle="1" w:styleId="WW8Num35z1">
    <w:name w:val="WW8Num35z1"/>
    <w:uiPriority w:val="99"/>
    <w:rsid w:val="003D327B"/>
    <w:rPr>
      <w:rFonts w:ascii="Courier New" w:hAnsi="Courier New" w:cs="Courier New" w:hint="default"/>
    </w:rPr>
  </w:style>
  <w:style w:type="character" w:customStyle="1" w:styleId="WW8Num35z2">
    <w:name w:val="WW8Num35z2"/>
    <w:uiPriority w:val="99"/>
    <w:rsid w:val="003D327B"/>
    <w:rPr>
      <w:rFonts w:ascii="Wingdings" w:hAnsi="Wingdings" w:hint="default"/>
    </w:rPr>
  </w:style>
  <w:style w:type="character" w:customStyle="1" w:styleId="WW8Num36z1">
    <w:name w:val="WW8Num3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6z2">
    <w:name w:val="WW8Num36z2"/>
    <w:uiPriority w:val="99"/>
    <w:rsid w:val="003D327B"/>
    <w:rPr>
      <w:rFonts w:ascii="Wingdings" w:hAnsi="Wingdings" w:hint="default"/>
    </w:rPr>
  </w:style>
  <w:style w:type="character" w:customStyle="1" w:styleId="WW8Num36z3">
    <w:name w:val="WW8Num36z3"/>
    <w:uiPriority w:val="99"/>
    <w:rsid w:val="003D327B"/>
    <w:rPr>
      <w:rFonts w:ascii="Symbol" w:hAnsi="Symbol" w:hint="default"/>
    </w:rPr>
  </w:style>
  <w:style w:type="character" w:customStyle="1" w:styleId="WW8Num36z4">
    <w:name w:val="WW8Num36z4"/>
    <w:uiPriority w:val="99"/>
    <w:rsid w:val="003D327B"/>
    <w:rPr>
      <w:rFonts w:ascii="Courier New" w:hAnsi="Courier New" w:cs="Courier New" w:hint="default"/>
    </w:rPr>
  </w:style>
  <w:style w:type="character" w:customStyle="1" w:styleId="WW8Num37z1">
    <w:name w:val="WW8Num37z1"/>
    <w:uiPriority w:val="99"/>
    <w:rsid w:val="003D327B"/>
    <w:rPr>
      <w:rFonts w:ascii="Courier New" w:hAnsi="Courier New" w:cs="Courier New" w:hint="default"/>
    </w:rPr>
  </w:style>
  <w:style w:type="character" w:customStyle="1" w:styleId="WW8Num38z1">
    <w:name w:val="WW8Num38z1"/>
    <w:uiPriority w:val="99"/>
    <w:rsid w:val="003D327B"/>
    <w:rPr>
      <w:rFonts w:ascii="Courier New" w:hAnsi="Courier New" w:cs="Courier New" w:hint="default"/>
    </w:rPr>
  </w:style>
  <w:style w:type="character" w:customStyle="1" w:styleId="WW8Num40z1">
    <w:name w:val="WW8Num40z1"/>
    <w:uiPriority w:val="99"/>
    <w:rsid w:val="003D327B"/>
    <w:rPr>
      <w:rFonts w:ascii="Courier New" w:hAnsi="Courier New" w:cs="Courier New" w:hint="default"/>
    </w:rPr>
  </w:style>
  <w:style w:type="character" w:customStyle="1" w:styleId="WW8Num40z2">
    <w:name w:val="WW8Num40z2"/>
    <w:uiPriority w:val="99"/>
    <w:rsid w:val="003D327B"/>
    <w:rPr>
      <w:rFonts w:ascii="Wingdings" w:hAnsi="Wingdings" w:hint="default"/>
    </w:rPr>
  </w:style>
  <w:style w:type="character" w:customStyle="1" w:styleId="WW8Num41z2">
    <w:name w:val="WW8Num41z2"/>
    <w:uiPriority w:val="99"/>
    <w:rsid w:val="003D327B"/>
    <w:rPr>
      <w:rFonts w:ascii="Wingdings" w:hAnsi="Wingdings" w:hint="default"/>
    </w:rPr>
  </w:style>
  <w:style w:type="character" w:customStyle="1" w:styleId="WW8Num41z3">
    <w:name w:val="WW8Num41z3"/>
    <w:uiPriority w:val="99"/>
    <w:rsid w:val="003D327B"/>
    <w:rPr>
      <w:rFonts w:ascii="Symbol" w:hAnsi="Symbol" w:hint="default"/>
    </w:rPr>
  </w:style>
  <w:style w:type="character" w:customStyle="1" w:styleId="WW8Num41z4">
    <w:name w:val="WW8Num41z4"/>
    <w:uiPriority w:val="99"/>
    <w:rsid w:val="003D327B"/>
    <w:rPr>
      <w:rFonts w:ascii="Courier New" w:hAnsi="Courier New" w:cs="Courier New" w:hint="default"/>
    </w:rPr>
  </w:style>
  <w:style w:type="character" w:customStyle="1" w:styleId="WW8Num42z1">
    <w:name w:val="WW8Num42z1"/>
    <w:uiPriority w:val="99"/>
    <w:rsid w:val="003D327B"/>
    <w:rPr>
      <w:rFonts w:ascii="Courier New" w:hAnsi="Courier New" w:cs="Courier New" w:hint="default"/>
    </w:rPr>
  </w:style>
  <w:style w:type="character" w:customStyle="1" w:styleId="WW8Num42z3">
    <w:name w:val="WW8Num42z3"/>
    <w:uiPriority w:val="99"/>
    <w:rsid w:val="003D327B"/>
    <w:rPr>
      <w:rFonts w:ascii="Symbol" w:hAnsi="Symbol" w:hint="default"/>
    </w:rPr>
  </w:style>
  <w:style w:type="character" w:customStyle="1" w:styleId="WW8Num43z1">
    <w:name w:val="WW8Num43z1"/>
    <w:uiPriority w:val="99"/>
    <w:rsid w:val="003D327B"/>
    <w:rPr>
      <w:rFonts w:ascii="Courier New" w:hAnsi="Courier New" w:cs="Courier New" w:hint="default"/>
    </w:rPr>
  </w:style>
  <w:style w:type="character" w:customStyle="1" w:styleId="WW8Num43z2">
    <w:name w:val="WW8Num43z2"/>
    <w:uiPriority w:val="99"/>
    <w:rsid w:val="003D327B"/>
    <w:rPr>
      <w:rFonts w:ascii="Wingdings" w:hAnsi="Wingdings" w:hint="default"/>
    </w:rPr>
  </w:style>
  <w:style w:type="character" w:customStyle="1" w:styleId="WW8Num43z3">
    <w:name w:val="WW8Num43z3"/>
    <w:uiPriority w:val="99"/>
    <w:rsid w:val="003D327B"/>
    <w:rPr>
      <w:rFonts w:ascii="Symbol" w:hAnsi="Symbol" w:hint="default"/>
    </w:rPr>
  </w:style>
  <w:style w:type="character" w:customStyle="1" w:styleId="WW8Num44z1">
    <w:name w:val="WW8Num44z1"/>
    <w:uiPriority w:val="99"/>
    <w:rsid w:val="003D327B"/>
    <w:rPr>
      <w:rFonts w:ascii="Courier New" w:hAnsi="Courier New" w:cs="Courier New" w:hint="default"/>
    </w:rPr>
  </w:style>
  <w:style w:type="character" w:customStyle="1" w:styleId="WW8Num44z2">
    <w:name w:val="WW8Num44z2"/>
    <w:uiPriority w:val="99"/>
    <w:rsid w:val="003D327B"/>
    <w:rPr>
      <w:rFonts w:ascii="Wingdings" w:hAnsi="Wingdings" w:hint="default"/>
    </w:rPr>
  </w:style>
  <w:style w:type="character" w:customStyle="1" w:styleId="WW8Num45z1">
    <w:name w:val="WW8Num45z1"/>
    <w:uiPriority w:val="99"/>
    <w:rsid w:val="003D327B"/>
    <w:rPr>
      <w:rFonts w:ascii="Courier New" w:hAnsi="Courier New" w:cs="Courier New" w:hint="default"/>
    </w:rPr>
  </w:style>
  <w:style w:type="character" w:customStyle="1" w:styleId="WW8Num45z2">
    <w:name w:val="WW8Num45z2"/>
    <w:uiPriority w:val="99"/>
    <w:rsid w:val="003D327B"/>
    <w:rPr>
      <w:rFonts w:ascii="Wingdings" w:hAnsi="Wingdings" w:hint="default"/>
    </w:rPr>
  </w:style>
  <w:style w:type="character" w:customStyle="1" w:styleId="WW8Num46z1">
    <w:name w:val="WW8Num46z1"/>
    <w:uiPriority w:val="99"/>
    <w:rsid w:val="003D327B"/>
    <w:rPr>
      <w:rFonts w:ascii="Courier New" w:hAnsi="Courier New" w:cs="Courier New" w:hint="default"/>
    </w:rPr>
  </w:style>
  <w:style w:type="character" w:customStyle="1" w:styleId="WW8Num46z2">
    <w:name w:val="WW8Num46z2"/>
    <w:uiPriority w:val="99"/>
    <w:rsid w:val="003D327B"/>
    <w:rPr>
      <w:rFonts w:ascii="Wingdings" w:hAnsi="Wingdings" w:hint="default"/>
    </w:rPr>
  </w:style>
  <w:style w:type="character" w:customStyle="1" w:styleId="WW8Num46z3">
    <w:name w:val="WW8Num46z3"/>
    <w:uiPriority w:val="99"/>
    <w:rsid w:val="003D327B"/>
    <w:rPr>
      <w:rFonts w:ascii="Symbol" w:hAnsi="Symbol" w:hint="default"/>
    </w:rPr>
  </w:style>
  <w:style w:type="character" w:customStyle="1" w:styleId="WW8Num47z1">
    <w:name w:val="WW8Num47z1"/>
    <w:uiPriority w:val="99"/>
    <w:rsid w:val="003D327B"/>
    <w:rPr>
      <w:rFonts w:ascii="Courier New" w:hAnsi="Courier New" w:cs="Courier New" w:hint="default"/>
    </w:rPr>
  </w:style>
  <w:style w:type="character" w:customStyle="1" w:styleId="WW8Num47z2">
    <w:name w:val="WW8Num47z2"/>
    <w:uiPriority w:val="99"/>
    <w:rsid w:val="003D327B"/>
    <w:rPr>
      <w:rFonts w:ascii="Wingdings" w:hAnsi="Wingdings" w:hint="default"/>
    </w:rPr>
  </w:style>
  <w:style w:type="character" w:customStyle="1" w:styleId="WW8Num48z1">
    <w:name w:val="WW8Num48z1"/>
    <w:uiPriority w:val="99"/>
    <w:rsid w:val="003D327B"/>
    <w:rPr>
      <w:rFonts w:ascii="Courier New" w:hAnsi="Courier New" w:cs="Courier New" w:hint="default"/>
    </w:rPr>
  </w:style>
  <w:style w:type="character" w:customStyle="1" w:styleId="WW8Num48z2">
    <w:name w:val="WW8Num48z2"/>
    <w:uiPriority w:val="99"/>
    <w:rsid w:val="003D327B"/>
    <w:rPr>
      <w:rFonts w:ascii="Wingdings" w:hAnsi="Wingdings" w:hint="default"/>
    </w:rPr>
  </w:style>
  <w:style w:type="character" w:customStyle="1" w:styleId="WW8Num49z1">
    <w:name w:val="WW8Num49z1"/>
    <w:uiPriority w:val="99"/>
    <w:rsid w:val="003D327B"/>
    <w:rPr>
      <w:rFonts w:ascii="Courier New" w:hAnsi="Courier New" w:cs="Courier New" w:hint="default"/>
    </w:rPr>
  </w:style>
  <w:style w:type="character" w:customStyle="1" w:styleId="WW8Num49z2">
    <w:name w:val="WW8Num49z2"/>
    <w:uiPriority w:val="99"/>
    <w:rsid w:val="003D327B"/>
    <w:rPr>
      <w:rFonts w:ascii="Wingdings" w:hAnsi="Wingdings" w:hint="default"/>
    </w:rPr>
  </w:style>
  <w:style w:type="character" w:customStyle="1" w:styleId="WW8Num49z3">
    <w:name w:val="WW8Num49z3"/>
    <w:uiPriority w:val="99"/>
    <w:rsid w:val="003D327B"/>
    <w:rPr>
      <w:rFonts w:ascii="Symbol" w:hAnsi="Symbol" w:hint="default"/>
    </w:rPr>
  </w:style>
  <w:style w:type="character" w:customStyle="1" w:styleId="WW8Num50z1">
    <w:name w:val="WW8Num50z1"/>
    <w:uiPriority w:val="99"/>
    <w:rsid w:val="003D327B"/>
    <w:rPr>
      <w:rFonts w:ascii="Courier New" w:hAnsi="Courier New" w:cs="Courier New" w:hint="default"/>
    </w:rPr>
  </w:style>
  <w:style w:type="character" w:customStyle="1" w:styleId="WW8Num50z2">
    <w:name w:val="WW8Num50z2"/>
    <w:uiPriority w:val="99"/>
    <w:rsid w:val="003D327B"/>
    <w:rPr>
      <w:rFonts w:ascii="Wingdings" w:hAnsi="Wingdings" w:hint="default"/>
    </w:rPr>
  </w:style>
  <w:style w:type="character" w:customStyle="1" w:styleId="WW8Num51z1">
    <w:name w:val="WW8Num51z1"/>
    <w:uiPriority w:val="99"/>
    <w:rsid w:val="003D327B"/>
    <w:rPr>
      <w:rFonts w:ascii="Courier New" w:hAnsi="Courier New" w:cs="Courier New" w:hint="default"/>
    </w:rPr>
  </w:style>
  <w:style w:type="character" w:customStyle="1" w:styleId="WW8Num51z3">
    <w:name w:val="WW8Num51z3"/>
    <w:uiPriority w:val="99"/>
    <w:rsid w:val="003D327B"/>
    <w:rPr>
      <w:rFonts w:ascii="Symbol" w:hAnsi="Symbol" w:hint="default"/>
    </w:rPr>
  </w:style>
  <w:style w:type="character" w:customStyle="1" w:styleId="WW8Num52z1">
    <w:name w:val="WW8Num52z1"/>
    <w:uiPriority w:val="99"/>
    <w:rsid w:val="003D327B"/>
    <w:rPr>
      <w:rFonts w:ascii="Courier New" w:hAnsi="Courier New" w:cs="Courier New" w:hint="default"/>
    </w:rPr>
  </w:style>
  <w:style w:type="character" w:customStyle="1" w:styleId="WW8Num54z1">
    <w:name w:val="WW8Num54z1"/>
    <w:uiPriority w:val="99"/>
    <w:rsid w:val="003D327B"/>
    <w:rPr>
      <w:rFonts w:ascii="Courier New" w:hAnsi="Courier New" w:cs="Courier New" w:hint="default"/>
    </w:rPr>
  </w:style>
  <w:style w:type="character" w:customStyle="1" w:styleId="WW8Num55z1">
    <w:name w:val="WW8Num55z1"/>
    <w:uiPriority w:val="99"/>
    <w:rsid w:val="003D327B"/>
    <w:rPr>
      <w:rFonts w:ascii="Courier New" w:hAnsi="Courier New" w:cs="Courier New" w:hint="default"/>
    </w:rPr>
  </w:style>
  <w:style w:type="character" w:customStyle="1" w:styleId="WW8Num55z2">
    <w:name w:val="WW8Num55z2"/>
    <w:uiPriority w:val="99"/>
    <w:rsid w:val="003D327B"/>
    <w:rPr>
      <w:rFonts w:ascii="Wingdings" w:hAnsi="Wingdings" w:hint="default"/>
    </w:rPr>
  </w:style>
  <w:style w:type="character" w:customStyle="1" w:styleId="WW8Num55z3">
    <w:name w:val="WW8Num55z3"/>
    <w:uiPriority w:val="99"/>
    <w:rsid w:val="003D327B"/>
    <w:rPr>
      <w:rFonts w:ascii="Symbol" w:hAnsi="Symbol" w:hint="default"/>
    </w:rPr>
  </w:style>
  <w:style w:type="character" w:customStyle="1" w:styleId="WW8Num56z1">
    <w:name w:val="WW8Num5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6z2">
    <w:name w:val="WW8Num56z2"/>
    <w:uiPriority w:val="99"/>
    <w:rsid w:val="003D327B"/>
    <w:rPr>
      <w:rFonts w:ascii="Wingdings" w:hAnsi="Wingdings" w:hint="default"/>
    </w:rPr>
  </w:style>
  <w:style w:type="character" w:customStyle="1" w:styleId="WW8Num56z3">
    <w:name w:val="WW8Num56z3"/>
    <w:uiPriority w:val="99"/>
    <w:rsid w:val="003D327B"/>
    <w:rPr>
      <w:rFonts w:ascii="Symbol" w:hAnsi="Symbol" w:hint="default"/>
    </w:rPr>
  </w:style>
  <w:style w:type="character" w:customStyle="1" w:styleId="WW8Num56z4">
    <w:name w:val="WW8Num56z4"/>
    <w:uiPriority w:val="99"/>
    <w:rsid w:val="003D327B"/>
    <w:rPr>
      <w:rFonts w:ascii="Courier New" w:hAnsi="Courier New" w:cs="Courier New" w:hint="default"/>
    </w:rPr>
  </w:style>
  <w:style w:type="character" w:customStyle="1" w:styleId="WW8Num57z1">
    <w:name w:val="WW8Num57z1"/>
    <w:uiPriority w:val="99"/>
    <w:rsid w:val="003D327B"/>
    <w:rPr>
      <w:rFonts w:ascii="Courier New" w:hAnsi="Courier New" w:cs="Courier New" w:hint="default"/>
    </w:rPr>
  </w:style>
  <w:style w:type="character" w:customStyle="1" w:styleId="WW8Num57z2">
    <w:name w:val="WW8Num57z2"/>
    <w:uiPriority w:val="99"/>
    <w:rsid w:val="003D327B"/>
    <w:rPr>
      <w:rFonts w:ascii="Wingdings" w:hAnsi="Wingdings" w:hint="default"/>
    </w:rPr>
  </w:style>
  <w:style w:type="character" w:customStyle="1" w:styleId="WW8Num57z3">
    <w:name w:val="WW8Num57z3"/>
    <w:uiPriority w:val="99"/>
    <w:rsid w:val="003D327B"/>
    <w:rPr>
      <w:rFonts w:ascii="Symbol" w:hAnsi="Symbol" w:hint="default"/>
    </w:rPr>
  </w:style>
  <w:style w:type="character" w:customStyle="1" w:styleId="WW8Num58z1">
    <w:name w:val="WW8Num58z1"/>
    <w:uiPriority w:val="99"/>
    <w:rsid w:val="003D327B"/>
    <w:rPr>
      <w:rFonts w:ascii="Courier New" w:hAnsi="Courier New" w:cs="Courier New" w:hint="default"/>
    </w:rPr>
  </w:style>
  <w:style w:type="character" w:customStyle="1" w:styleId="WW8Num58z2">
    <w:name w:val="WW8Num58z2"/>
    <w:uiPriority w:val="99"/>
    <w:rsid w:val="003D327B"/>
    <w:rPr>
      <w:rFonts w:ascii="Wingdings" w:hAnsi="Wingdings" w:hint="default"/>
    </w:rPr>
  </w:style>
  <w:style w:type="character" w:customStyle="1" w:styleId="WW8Num60z1">
    <w:name w:val="WW8Num60z1"/>
    <w:uiPriority w:val="99"/>
    <w:rsid w:val="003D327B"/>
    <w:rPr>
      <w:rFonts w:ascii="Courier New" w:hAnsi="Courier New" w:cs="Courier New" w:hint="default"/>
    </w:rPr>
  </w:style>
  <w:style w:type="character" w:customStyle="1" w:styleId="WW8Num60z2">
    <w:name w:val="WW8Num60z2"/>
    <w:uiPriority w:val="99"/>
    <w:rsid w:val="003D327B"/>
    <w:rPr>
      <w:rFonts w:ascii="Wingdings" w:hAnsi="Wingdings" w:hint="default"/>
    </w:rPr>
  </w:style>
  <w:style w:type="character" w:customStyle="1" w:styleId="WW8Num61z1">
    <w:name w:val="WW8Num61z1"/>
    <w:uiPriority w:val="99"/>
    <w:rsid w:val="003D327B"/>
    <w:rPr>
      <w:rFonts w:ascii="Courier New" w:hAnsi="Courier New" w:cs="Courier New" w:hint="default"/>
    </w:rPr>
  </w:style>
  <w:style w:type="character" w:customStyle="1" w:styleId="WW8Num61z2">
    <w:name w:val="WW8Num61z2"/>
    <w:uiPriority w:val="99"/>
    <w:rsid w:val="003D327B"/>
    <w:rPr>
      <w:rFonts w:ascii="Wingdings" w:hAnsi="Wingdings" w:hint="default"/>
    </w:rPr>
  </w:style>
  <w:style w:type="character" w:customStyle="1" w:styleId="WW8Num61z3">
    <w:name w:val="WW8Num61z3"/>
    <w:uiPriority w:val="99"/>
    <w:rsid w:val="003D327B"/>
    <w:rPr>
      <w:rFonts w:ascii="Symbol" w:hAnsi="Symbol" w:hint="default"/>
    </w:rPr>
  </w:style>
  <w:style w:type="character" w:customStyle="1" w:styleId="WW8Num62z1">
    <w:name w:val="WW8Num62z1"/>
    <w:uiPriority w:val="99"/>
    <w:rsid w:val="003D327B"/>
    <w:rPr>
      <w:rFonts w:ascii="Courier New" w:hAnsi="Courier New" w:cs="Courier New" w:hint="default"/>
    </w:rPr>
  </w:style>
  <w:style w:type="character" w:customStyle="1" w:styleId="WW8Num62z3">
    <w:name w:val="WW8Num62z3"/>
    <w:uiPriority w:val="99"/>
    <w:rsid w:val="003D327B"/>
    <w:rPr>
      <w:rFonts w:ascii="Symbol" w:hAnsi="Symbol" w:hint="default"/>
    </w:rPr>
  </w:style>
  <w:style w:type="character" w:customStyle="1" w:styleId="WW8Num63z1">
    <w:name w:val="WW8Num63z1"/>
    <w:uiPriority w:val="99"/>
    <w:rsid w:val="003D327B"/>
    <w:rPr>
      <w:rFonts w:ascii="Courier New" w:hAnsi="Courier New" w:cs="Courier New" w:hint="default"/>
    </w:rPr>
  </w:style>
  <w:style w:type="character" w:customStyle="1" w:styleId="WW8Num63z2">
    <w:name w:val="WW8Num63z2"/>
    <w:uiPriority w:val="99"/>
    <w:rsid w:val="003D327B"/>
    <w:rPr>
      <w:rFonts w:ascii="Wingdings" w:hAnsi="Wingdings" w:hint="default"/>
    </w:rPr>
  </w:style>
  <w:style w:type="character" w:customStyle="1" w:styleId="WW8Num63z3">
    <w:name w:val="WW8Num63z3"/>
    <w:uiPriority w:val="99"/>
    <w:rsid w:val="003D327B"/>
    <w:rPr>
      <w:rFonts w:ascii="Symbol" w:hAnsi="Symbol" w:hint="default"/>
    </w:rPr>
  </w:style>
  <w:style w:type="character" w:customStyle="1" w:styleId="WW8Num64z1">
    <w:name w:val="WW8Num64z1"/>
    <w:uiPriority w:val="99"/>
    <w:rsid w:val="003D327B"/>
    <w:rPr>
      <w:rFonts w:ascii="Courier New" w:hAnsi="Courier New" w:cs="Courier New" w:hint="default"/>
    </w:rPr>
  </w:style>
  <w:style w:type="character" w:customStyle="1" w:styleId="WW8Num64z2">
    <w:name w:val="WW8Num64z2"/>
    <w:uiPriority w:val="99"/>
    <w:rsid w:val="003D327B"/>
    <w:rPr>
      <w:rFonts w:ascii="Wingdings" w:hAnsi="Wingdings" w:hint="default"/>
    </w:rPr>
  </w:style>
  <w:style w:type="character" w:customStyle="1" w:styleId="WW8Num65z1">
    <w:name w:val="WW8Num65z1"/>
    <w:uiPriority w:val="99"/>
    <w:rsid w:val="003D327B"/>
    <w:rPr>
      <w:rFonts w:ascii="Courier New" w:hAnsi="Courier New" w:cs="Courier New" w:hint="default"/>
    </w:rPr>
  </w:style>
  <w:style w:type="character" w:customStyle="1" w:styleId="WW8Num65z2">
    <w:name w:val="WW8Num65z2"/>
    <w:uiPriority w:val="99"/>
    <w:rsid w:val="003D327B"/>
    <w:rPr>
      <w:rFonts w:ascii="Wingdings" w:hAnsi="Wingdings" w:hint="default"/>
    </w:rPr>
  </w:style>
  <w:style w:type="character" w:customStyle="1" w:styleId="WW8Num65z3">
    <w:name w:val="WW8Num65z3"/>
    <w:uiPriority w:val="99"/>
    <w:rsid w:val="003D327B"/>
    <w:rPr>
      <w:rFonts w:ascii="Symbol" w:hAnsi="Symbol" w:hint="default"/>
    </w:rPr>
  </w:style>
  <w:style w:type="character" w:customStyle="1" w:styleId="WW8Num66z1">
    <w:name w:val="WW8Num66z1"/>
    <w:uiPriority w:val="99"/>
    <w:rsid w:val="003D327B"/>
    <w:rPr>
      <w:rFonts w:ascii="Courier New" w:hAnsi="Courier New" w:cs="Courier New" w:hint="default"/>
    </w:rPr>
  </w:style>
  <w:style w:type="character" w:customStyle="1" w:styleId="WW8Num66z3">
    <w:name w:val="WW8Num66z3"/>
    <w:uiPriority w:val="99"/>
    <w:rsid w:val="003D327B"/>
    <w:rPr>
      <w:rFonts w:ascii="Symbol" w:hAnsi="Symbol" w:hint="default"/>
    </w:rPr>
  </w:style>
  <w:style w:type="character" w:customStyle="1" w:styleId="WW8Num67z1">
    <w:name w:val="WW8Num67z1"/>
    <w:uiPriority w:val="99"/>
    <w:rsid w:val="003D327B"/>
    <w:rPr>
      <w:rFonts w:ascii="Courier New" w:hAnsi="Courier New" w:cs="Courier New" w:hint="default"/>
    </w:rPr>
  </w:style>
  <w:style w:type="character" w:customStyle="1" w:styleId="WW8Num67z2">
    <w:name w:val="WW8Num67z2"/>
    <w:uiPriority w:val="99"/>
    <w:rsid w:val="003D327B"/>
    <w:rPr>
      <w:rFonts w:ascii="Wingdings" w:hAnsi="Wingdings" w:hint="default"/>
    </w:rPr>
  </w:style>
  <w:style w:type="character" w:customStyle="1" w:styleId="WW8Num67z3">
    <w:name w:val="WW8Num67z3"/>
    <w:uiPriority w:val="99"/>
    <w:rsid w:val="003D327B"/>
    <w:rPr>
      <w:rFonts w:ascii="Symbol" w:hAnsi="Symbol" w:hint="default"/>
    </w:rPr>
  </w:style>
  <w:style w:type="character" w:customStyle="1" w:styleId="WW8Num68z1">
    <w:name w:val="WW8Num68z1"/>
    <w:uiPriority w:val="99"/>
    <w:rsid w:val="003D327B"/>
    <w:rPr>
      <w:rFonts w:ascii="Courier New" w:hAnsi="Courier New" w:cs="Courier New" w:hint="default"/>
    </w:rPr>
  </w:style>
  <w:style w:type="character" w:customStyle="1" w:styleId="WW8Num68z2">
    <w:name w:val="WW8Num68z2"/>
    <w:uiPriority w:val="99"/>
    <w:rsid w:val="003D327B"/>
    <w:rPr>
      <w:rFonts w:ascii="Wingdings" w:hAnsi="Wingdings" w:hint="default"/>
    </w:rPr>
  </w:style>
  <w:style w:type="character" w:customStyle="1" w:styleId="WW8Num69z1">
    <w:name w:val="WW8Num69z1"/>
    <w:uiPriority w:val="99"/>
    <w:rsid w:val="003D327B"/>
    <w:rPr>
      <w:rFonts w:ascii="Courier New" w:hAnsi="Courier New" w:cs="Courier New" w:hint="default"/>
    </w:rPr>
  </w:style>
  <w:style w:type="character" w:customStyle="1" w:styleId="WW8Num69z2">
    <w:name w:val="WW8Num69z2"/>
    <w:uiPriority w:val="99"/>
    <w:rsid w:val="003D327B"/>
    <w:rPr>
      <w:rFonts w:ascii="Wingdings" w:hAnsi="Wingdings" w:hint="default"/>
    </w:rPr>
  </w:style>
  <w:style w:type="character" w:customStyle="1" w:styleId="WW8Num70z1">
    <w:name w:val="WW8Num70z1"/>
    <w:uiPriority w:val="99"/>
    <w:rsid w:val="003D327B"/>
    <w:rPr>
      <w:rFonts w:ascii="Courier New" w:hAnsi="Courier New" w:cs="Courier New" w:hint="default"/>
    </w:rPr>
  </w:style>
  <w:style w:type="character" w:customStyle="1" w:styleId="WW8Num70z3">
    <w:name w:val="WW8Num70z3"/>
    <w:uiPriority w:val="99"/>
    <w:rsid w:val="003D327B"/>
    <w:rPr>
      <w:rFonts w:ascii="Symbol" w:hAnsi="Symbol" w:hint="default"/>
    </w:rPr>
  </w:style>
  <w:style w:type="character" w:customStyle="1" w:styleId="WW8Num71z1">
    <w:name w:val="WW8Num71z1"/>
    <w:uiPriority w:val="99"/>
    <w:rsid w:val="003D327B"/>
    <w:rPr>
      <w:rFonts w:ascii="Courier New" w:hAnsi="Courier New" w:cs="Courier New" w:hint="default"/>
    </w:rPr>
  </w:style>
  <w:style w:type="character" w:customStyle="1" w:styleId="WW8Num71z3">
    <w:name w:val="WW8Num71z3"/>
    <w:uiPriority w:val="99"/>
    <w:rsid w:val="003D327B"/>
    <w:rPr>
      <w:rFonts w:ascii="Symbol" w:hAnsi="Symbol" w:hint="default"/>
    </w:rPr>
  </w:style>
  <w:style w:type="character" w:customStyle="1" w:styleId="WW8Num72z1">
    <w:name w:val="WW8Num72z1"/>
    <w:uiPriority w:val="99"/>
    <w:rsid w:val="003D327B"/>
    <w:rPr>
      <w:rFonts w:ascii="Courier New" w:hAnsi="Courier New" w:cs="Courier New" w:hint="default"/>
    </w:rPr>
  </w:style>
  <w:style w:type="character" w:customStyle="1" w:styleId="WW8Num72z2">
    <w:name w:val="WW8Num72z2"/>
    <w:uiPriority w:val="99"/>
    <w:rsid w:val="003D327B"/>
    <w:rPr>
      <w:rFonts w:ascii="Wingdings" w:hAnsi="Wingdings" w:hint="default"/>
    </w:rPr>
  </w:style>
  <w:style w:type="character" w:customStyle="1" w:styleId="WW8Num72z3">
    <w:name w:val="WW8Num72z3"/>
    <w:uiPriority w:val="99"/>
    <w:rsid w:val="003D327B"/>
    <w:rPr>
      <w:rFonts w:ascii="Symbol" w:hAnsi="Symbol" w:hint="default"/>
    </w:rPr>
  </w:style>
  <w:style w:type="character" w:customStyle="1" w:styleId="WW8Num73z1">
    <w:name w:val="WW8Num73z1"/>
    <w:uiPriority w:val="99"/>
    <w:rsid w:val="003D327B"/>
    <w:rPr>
      <w:rFonts w:ascii="Courier New" w:hAnsi="Courier New" w:cs="Courier New" w:hint="default"/>
    </w:rPr>
  </w:style>
  <w:style w:type="character" w:customStyle="1" w:styleId="WW8Num73z3">
    <w:name w:val="WW8Num73z3"/>
    <w:uiPriority w:val="99"/>
    <w:rsid w:val="003D327B"/>
    <w:rPr>
      <w:rFonts w:ascii="Symbol" w:hAnsi="Symbol" w:hint="default"/>
    </w:rPr>
  </w:style>
  <w:style w:type="character" w:customStyle="1" w:styleId="WW8Num74z1">
    <w:name w:val="WW8Num74z1"/>
    <w:uiPriority w:val="99"/>
    <w:rsid w:val="003D327B"/>
    <w:rPr>
      <w:rFonts w:ascii="Courier New" w:hAnsi="Courier New" w:cs="Courier New" w:hint="default"/>
    </w:rPr>
  </w:style>
  <w:style w:type="character" w:customStyle="1" w:styleId="WW8Num74z2">
    <w:name w:val="WW8Num74z2"/>
    <w:uiPriority w:val="99"/>
    <w:rsid w:val="003D327B"/>
    <w:rPr>
      <w:rFonts w:ascii="Wingdings" w:hAnsi="Wingdings" w:hint="default"/>
    </w:rPr>
  </w:style>
  <w:style w:type="character" w:customStyle="1" w:styleId="WW8Num75z1">
    <w:name w:val="WW8Num75z1"/>
    <w:uiPriority w:val="99"/>
    <w:rsid w:val="003D327B"/>
    <w:rPr>
      <w:rFonts w:ascii="Courier New" w:hAnsi="Courier New" w:cs="Courier New" w:hint="default"/>
    </w:rPr>
  </w:style>
  <w:style w:type="character" w:customStyle="1" w:styleId="WW8Num75z2">
    <w:name w:val="WW8Num75z2"/>
    <w:uiPriority w:val="99"/>
    <w:rsid w:val="003D327B"/>
    <w:rPr>
      <w:rFonts w:ascii="Wingdings" w:hAnsi="Wingdings" w:hint="default"/>
    </w:rPr>
  </w:style>
  <w:style w:type="character" w:customStyle="1" w:styleId="WW8Num76z1">
    <w:name w:val="WW8Num76z1"/>
    <w:uiPriority w:val="99"/>
    <w:rsid w:val="003D327B"/>
    <w:rPr>
      <w:rFonts w:ascii="Courier New" w:hAnsi="Courier New" w:cs="Courier New" w:hint="default"/>
    </w:rPr>
  </w:style>
  <w:style w:type="character" w:customStyle="1" w:styleId="WW8Num76z2">
    <w:name w:val="WW8Num76z2"/>
    <w:uiPriority w:val="99"/>
    <w:rsid w:val="003D327B"/>
    <w:rPr>
      <w:rFonts w:ascii="Wingdings" w:hAnsi="Wingdings" w:hint="default"/>
    </w:rPr>
  </w:style>
  <w:style w:type="character" w:customStyle="1" w:styleId="WW8Num77z1">
    <w:name w:val="WW8Num77z1"/>
    <w:uiPriority w:val="99"/>
    <w:rsid w:val="003D327B"/>
    <w:rPr>
      <w:rFonts w:ascii="Courier New" w:hAnsi="Courier New" w:cs="Courier New" w:hint="default"/>
    </w:rPr>
  </w:style>
  <w:style w:type="character" w:customStyle="1" w:styleId="WW8Num77z2">
    <w:name w:val="WW8Num77z2"/>
    <w:uiPriority w:val="99"/>
    <w:rsid w:val="003D327B"/>
    <w:rPr>
      <w:rFonts w:ascii="Wingdings" w:hAnsi="Wingdings" w:hint="default"/>
    </w:rPr>
  </w:style>
  <w:style w:type="character" w:customStyle="1" w:styleId="WW8Num78z1">
    <w:name w:val="WW8Num78z1"/>
    <w:uiPriority w:val="99"/>
    <w:rsid w:val="003D327B"/>
    <w:rPr>
      <w:rFonts w:ascii="Courier New" w:hAnsi="Courier New" w:cs="Courier New" w:hint="default"/>
    </w:rPr>
  </w:style>
  <w:style w:type="character" w:customStyle="1" w:styleId="WW8Num78z2">
    <w:name w:val="WW8Num78z2"/>
    <w:uiPriority w:val="99"/>
    <w:rsid w:val="003D327B"/>
    <w:rPr>
      <w:rFonts w:ascii="Wingdings" w:hAnsi="Wingdings" w:hint="default"/>
    </w:rPr>
  </w:style>
  <w:style w:type="character" w:customStyle="1" w:styleId="WW8Num78z3">
    <w:name w:val="WW8Num78z3"/>
    <w:uiPriority w:val="99"/>
    <w:rsid w:val="003D327B"/>
    <w:rPr>
      <w:rFonts w:ascii="Symbol" w:hAnsi="Symbol" w:hint="default"/>
    </w:rPr>
  </w:style>
  <w:style w:type="character" w:customStyle="1" w:styleId="WW8Num79z1">
    <w:name w:val="WW8Num79z1"/>
    <w:uiPriority w:val="99"/>
    <w:rsid w:val="003D327B"/>
    <w:rPr>
      <w:rFonts w:ascii="Courier New" w:hAnsi="Courier New" w:cs="Courier New" w:hint="default"/>
    </w:rPr>
  </w:style>
  <w:style w:type="character" w:customStyle="1" w:styleId="WW8Num79z2">
    <w:name w:val="WW8Num79z2"/>
    <w:uiPriority w:val="99"/>
    <w:rsid w:val="003D327B"/>
    <w:rPr>
      <w:rFonts w:ascii="Wingdings" w:hAnsi="Wingdings" w:hint="default"/>
    </w:rPr>
  </w:style>
  <w:style w:type="character" w:customStyle="1" w:styleId="WW8Num80z1">
    <w:name w:val="WW8Num80z1"/>
    <w:uiPriority w:val="99"/>
    <w:rsid w:val="003D327B"/>
    <w:rPr>
      <w:rFonts w:ascii="Courier New" w:hAnsi="Courier New" w:cs="Courier New" w:hint="default"/>
    </w:rPr>
  </w:style>
  <w:style w:type="character" w:customStyle="1" w:styleId="WW8Num80z2">
    <w:name w:val="WW8Num80z2"/>
    <w:uiPriority w:val="99"/>
    <w:rsid w:val="003D327B"/>
    <w:rPr>
      <w:rFonts w:ascii="Wingdings" w:hAnsi="Wingdings" w:hint="default"/>
    </w:rPr>
  </w:style>
  <w:style w:type="character" w:customStyle="1" w:styleId="WW8Num80z3">
    <w:name w:val="WW8Num80z3"/>
    <w:uiPriority w:val="99"/>
    <w:rsid w:val="003D327B"/>
    <w:rPr>
      <w:rFonts w:ascii="Symbol" w:hAnsi="Symbol" w:hint="default"/>
    </w:rPr>
  </w:style>
  <w:style w:type="character" w:customStyle="1" w:styleId="WW8Num81z1">
    <w:name w:val="WW8Num81z1"/>
    <w:uiPriority w:val="99"/>
    <w:rsid w:val="003D327B"/>
    <w:rPr>
      <w:rFonts w:ascii="Courier New" w:hAnsi="Courier New" w:cs="Courier New" w:hint="default"/>
    </w:rPr>
  </w:style>
  <w:style w:type="character" w:customStyle="1" w:styleId="WW8Num81z2">
    <w:name w:val="WW8Num81z2"/>
    <w:uiPriority w:val="99"/>
    <w:rsid w:val="003D327B"/>
    <w:rPr>
      <w:rFonts w:ascii="Wingdings" w:hAnsi="Wingdings" w:hint="default"/>
    </w:rPr>
  </w:style>
  <w:style w:type="character" w:customStyle="1" w:styleId="WW8Num81z3">
    <w:name w:val="WW8Num81z3"/>
    <w:uiPriority w:val="99"/>
    <w:rsid w:val="003D327B"/>
    <w:rPr>
      <w:rFonts w:ascii="Symbol" w:hAnsi="Symbol" w:hint="default"/>
    </w:rPr>
  </w:style>
  <w:style w:type="character" w:customStyle="1" w:styleId="WW8Num82z1">
    <w:name w:val="WW8Num82z1"/>
    <w:uiPriority w:val="99"/>
    <w:rsid w:val="003D327B"/>
    <w:rPr>
      <w:rFonts w:ascii="Courier New" w:hAnsi="Courier New" w:cs="Courier New" w:hint="default"/>
    </w:rPr>
  </w:style>
  <w:style w:type="character" w:customStyle="1" w:styleId="WW8Num82z2">
    <w:name w:val="WW8Num82z2"/>
    <w:uiPriority w:val="99"/>
    <w:rsid w:val="003D327B"/>
    <w:rPr>
      <w:rFonts w:ascii="Wingdings" w:hAnsi="Wingdings" w:hint="default"/>
    </w:rPr>
  </w:style>
  <w:style w:type="character" w:customStyle="1" w:styleId="WW8Num82z3">
    <w:name w:val="WW8Num82z3"/>
    <w:uiPriority w:val="99"/>
    <w:rsid w:val="003D327B"/>
    <w:rPr>
      <w:rFonts w:ascii="Symbol" w:hAnsi="Symbol" w:hint="default"/>
    </w:rPr>
  </w:style>
  <w:style w:type="character" w:customStyle="1" w:styleId="WW8Num83z1">
    <w:name w:val="WW8Num83z1"/>
    <w:uiPriority w:val="99"/>
    <w:rsid w:val="003D327B"/>
    <w:rPr>
      <w:rFonts w:ascii="Courier New" w:hAnsi="Courier New" w:cs="Courier New" w:hint="default"/>
    </w:rPr>
  </w:style>
  <w:style w:type="character" w:customStyle="1" w:styleId="WW8Num83z2">
    <w:name w:val="WW8Num83z2"/>
    <w:uiPriority w:val="99"/>
    <w:rsid w:val="003D327B"/>
    <w:rPr>
      <w:rFonts w:ascii="Wingdings" w:hAnsi="Wingdings" w:hint="default"/>
    </w:rPr>
  </w:style>
  <w:style w:type="character" w:customStyle="1" w:styleId="WW8Num83z3">
    <w:name w:val="WW8Num83z3"/>
    <w:uiPriority w:val="99"/>
    <w:rsid w:val="003D327B"/>
    <w:rPr>
      <w:rFonts w:ascii="Symbol" w:hAnsi="Symbol" w:hint="default"/>
    </w:rPr>
  </w:style>
  <w:style w:type="character" w:customStyle="1" w:styleId="WW8Num84z1">
    <w:name w:val="WW8Num84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4z2">
    <w:name w:val="WW8Num84z2"/>
    <w:uiPriority w:val="99"/>
    <w:rsid w:val="003D327B"/>
    <w:rPr>
      <w:rFonts w:ascii="Wingdings" w:hAnsi="Wingdings" w:hint="default"/>
    </w:rPr>
  </w:style>
  <w:style w:type="character" w:customStyle="1" w:styleId="WW8Num84z3">
    <w:name w:val="WW8Num84z3"/>
    <w:uiPriority w:val="99"/>
    <w:rsid w:val="003D327B"/>
    <w:rPr>
      <w:rFonts w:ascii="Symbol" w:hAnsi="Symbol" w:hint="default"/>
    </w:rPr>
  </w:style>
  <w:style w:type="character" w:customStyle="1" w:styleId="WW8Num84z4">
    <w:name w:val="WW8Num84z4"/>
    <w:uiPriority w:val="99"/>
    <w:rsid w:val="003D327B"/>
    <w:rPr>
      <w:rFonts w:ascii="Courier New" w:hAnsi="Courier New" w:cs="Courier New" w:hint="default"/>
    </w:rPr>
  </w:style>
  <w:style w:type="character" w:customStyle="1" w:styleId="WW8Num85z1">
    <w:name w:val="WW8Num85z1"/>
    <w:uiPriority w:val="99"/>
    <w:rsid w:val="003D327B"/>
    <w:rPr>
      <w:rFonts w:ascii="Courier New" w:hAnsi="Courier New" w:cs="Courier New" w:hint="default"/>
    </w:rPr>
  </w:style>
  <w:style w:type="character" w:customStyle="1" w:styleId="WW8Num85z2">
    <w:name w:val="WW8Num85z2"/>
    <w:uiPriority w:val="99"/>
    <w:rsid w:val="003D327B"/>
    <w:rPr>
      <w:rFonts w:ascii="Wingdings" w:hAnsi="Wingdings" w:hint="default"/>
    </w:rPr>
  </w:style>
  <w:style w:type="character" w:customStyle="1" w:styleId="WW8Num86z1">
    <w:name w:val="WW8Num86z1"/>
    <w:uiPriority w:val="99"/>
    <w:rsid w:val="003D327B"/>
    <w:rPr>
      <w:rFonts w:ascii="Courier New" w:hAnsi="Courier New" w:cs="Courier New" w:hint="default"/>
    </w:rPr>
  </w:style>
  <w:style w:type="character" w:customStyle="1" w:styleId="WW8Num86z2">
    <w:name w:val="WW8Num86z2"/>
    <w:uiPriority w:val="99"/>
    <w:rsid w:val="003D327B"/>
    <w:rPr>
      <w:rFonts w:ascii="Wingdings" w:hAnsi="Wingdings" w:hint="default"/>
    </w:rPr>
  </w:style>
  <w:style w:type="character" w:customStyle="1" w:styleId="WW8Num86z3">
    <w:name w:val="WW8Num86z3"/>
    <w:uiPriority w:val="99"/>
    <w:rsid w:val="003D327B"/>
    <w:rPr>
      <w:rFonts w:ascii="Symbol" w:hAnsi="Symbol" w:hint="default"/>
    </w:rPr>
  </w:style>
  <w:style w:type="character" w:customStyle="1" w:styleId="WW8Num87z1">
    <w:name w:val="WW8Num87z1"/>
    <w:uiPriority w:val="99"/>
    <w:rsid w:val="003D327B"/>
    <w:rPr>
      <w:rFonts w:ascii="Courier New" w:hAnsi="Courier New" w:cs="Courier New" w:hint="default"/>
    </w:rPr>
  </w:style>
  <w:style w:type="character" w:customStyle="1" w:styleId="WW8Num87z2">
    <w:name w:val="WW8Num87z2"/>
    <w:uiPriority w:val="99"/>
    <w:rsid w:val="003D327B"/>
    <w:rPr>
      <w:rFonts w:ascii="Wingdings" w:hAnsi="Wingdings" w:hint="default"/>
    </w:rPr>
  </w:style>
  <w:style w:type="character" w:customStyle="1" w:styleId="WW8Num87z3">
    <w:name w:val="WW8Num87z3"/>
    <w:uiPriority w:val="99"/>
    <w:rsid w:val="003D327B"/>
    <w:rPr>
      <w:rFonts w:ascii="Symbol" w:hAnsi="Symbol" w:hint="default"/>
    </w:rPr>
  </w:style>
  <w:style w:type="character" w:customStyle="1" w:styleId="WW8Num88z1">
    <w:name w:val="WW8Num88z1"/>
    <w:uiPriority w:val="99"/>
    <w:rsid w:val="003D327B"/>
    <w:rPr>
      <w:rFonts w:ascii="Courier New" w:hAnsi="Courier New" w:cs="Courier New" w:hint="default"/>
    </w:rPr>
  </w:style>
  <w:style w:type="character" w:customStyle="1" w:styleId="WW8Num88z2">
    <w:name w:val="WW8Num88z2"/>
    <w:uiPriority w:val="99"/>
    <w:rsid w:val="003D327B"/>
    <w:rPr>
      <w:rFonts w:ascii="Wingdings" w:hAnsi="Wingdings" w:hint="default"/>
    </w:rPr>
  </w:style>
  <w:style w:type="character" w:customStyle="1" w:styleId="WW8Num90z1">
    <w:name w:val="WW8Num90z1"/>
    <w:uiPriority w:val="99"/>
    <w:rsid w:val="003D327B"/>
    <w:rPr>
      <w:rFonts w:ascii="Courier New" w:hAnsi="Courier New" w:cs="Courier New" w:hint="default"/>
    </w:rPr>
  </w:style>
  <w:style w:type="character" w:customStyle="1" w:styleId="WW8Num90z2">
    <w:name w:val="WW8Num90z2"/>
    <w:uiPriority w:val="99"/>
    <w:rsid w:val="003D327B"/>
    <w:rPr>
      <w:rFonts w:ascii="Wingdings" w:hAnsi="Wingdings" w:hint="default"/>
    </w:rPr>
  </w:style>
  <w:style w:type="character" w:customStyle="1" w:styleId="WW8Num91z1">
    <w:name w:val="WW8Num91z1"/>
    <w:uiPriority w:val="99"/>
    <w:rsid w:val="003D327B"/>
    <w:rPr>
      <w:rFonts w:ascii="Courier New" w:hAnsi="Courier New" w:cs="Courier New" w:hint="default"/>
    </w:rPr>
  </w:style>
  <w:style w:type="character" w:customStyle="1" w:styleId="WW8Num91z2">
    <w:name w:val="WW8Num91z2"/>
    <w:uiPriority w:val="99"/>
    <w:rsid w:val="003D327B"/>
    <w:rPr>
      <w:rFonts w:ascii="Wingdings" w:hAnsi="Wingdings" w:hint="default"/>
    </w:rPr>
  </w:style>
  <w:style w:type="character" w:customStyle="1" w:styleId="WW8Num91z3">
    <w:name w:val="WW8Num91z3"/>
    <w:uiPriority w:val="99"/>
    <w:rsid w:val="003D327B"/>
    <w:rPr>
      <w:rFonts w:ascii="Symbol" w:hAnsi="Symbol" w:hint="default"/>
    </w:rPr>
  </w:style>
  <w:style w:type="character" w:customStyle="1" w:styleId="WW8Num93z1">
    <w:name w:val="WW8Num93z1"/>
    <w:uiPriority w:val="99"/>
    <w:rsid w:val="003D327B"/>
    <w:rPr>
      <w:rFonts w:ascii="Courier New" w:hAnsi="Courier New" w:cs="Courier New" w:hint="default"/>
    </w:rPr>
  </w:style>
  <w:style w:type="character" w:customStyle="1" w:styleId="WW8Num93z2">
    <w:name w:val="WW8Num93z2"/>
    <w:uiPriority w:val="99"/>
    <w:rsid w:val="003D327B"/>
    <w:rPr>
      <w:rFonts w:ascii="Wingdings" w:hAnsi="Wingdings" w:hint="default"/>
    </w:rPr>
  </w:style>
  <w:style w:type="character" w:customStyle="1" w:styleId="WW8Num94z1">
    <w:name w:val="WW8Num94z1"/>
    <w:uiPriority w:val="99"/>
    <w:rsid w:val="003D327B"/>
    <w:rPr>
      <w:rFonts w:ascii="Courier New" w:hAnsi="Courier New" w:cs="Courier New" w:hint="default"/>
    </w:rPr>
  </w:style>
  <w:style w:type="character" w:customStyle="1" w:styleId="WW8Num94z2">
    <w:name w:val="WW8Num94z2"/>
    <w:uiPriority w:val="99"/>
    <w:rsid w:val="003D327B"/>
    <w:rPr>
      <w:rFonts w:ascii="Wingdings" w:hAnsi="Wingdings" w:hint="default"/>
    </w:rPr>
  </w:style>
  <w:style w:type="character" w:customStyle="1" w:styleId="WW8Num95z1">
    <w:name w:val="WW8Num95z1"/>
    <w:uiPriority w:val="99"/>
    <w:rsid w:val="003D327B"/>
    <w:rPr>
      <w:rFonts w:ascii="Courier New" w:hAnsi="Courier New" w:cs="Courier New" w:hint="default"/>
    </w:rPr>
  </w:style>
  <w:style w:type="character" w:customStyle="1" w:styleId="WW8Num95z2">
    <w:name w:val="WW8Num95z2"/>
    <w:uiPriority w:val="99"/>
    <w:rsid w:val="003D327B"/>
    <w:rPr>
      <w:rFonts w:ascii="Wingdings" w:hAnsi="Wingdings" w:hint="default"/>
    </w:rPr>
  </w:style>
  <w:style w:type="character" w:customStyle="1" w:styleId="WW8Num97z1">
    <w:name w:val="WW8Num97z1"/>
    <w:uiPriority w:val="99"/>
    <w:rsid w:val="003D327B"/>
    <w:rPr>
      <w:rFonts w:ascii="Courier New" w:hAnsi="Courier New" w:cs="Courier New" w:hint="default"/>
    </w:rPr>
  </w:style>
  <w:style w:type="character" w:customStyle="1" w:styleId="WW8Num97z3">
    <w:name w:val="WW8Num97z3"/>
    <w:uiPriority w:val="99"/>
    <w:rsid w:val="003D327B"/>
    <w:rPr>
      <w:rFonts w:ascii="Symbol" w:hAnsi="Symbol" w:hint="default"/>
    </w:rPr>
  </w:style>
  <w:style w:type="character" w:customStyle="1" w:styleId="WW8Num98z1">
    <w:name w:val="WW8Num98z1"/>
    <w:uiPriority w:val="99"/>
    <w:rsid w:val="003D327B"/>
    <w:rPr>
      <w:rFonts w:ascii="Courier New" w:hAnsi="Courier New" w:cs="Courier New" w:hint="default"/>
    </w:rPr>
  </w:style>
  <w:style w:type="character" w:customStyle="1" w:styleId="WW8Num98z2">
    <w:name w:val="WW8Num98z2"/>
    <w:uiPriority w:val="99"/>
    <w:rsid w:val="003D327B"/>
    <w:rPr>
      <w:rFonts w:ascii="Wingdings" w:hAnsi="Wingdings" w:hint="default"/>
    </w:rPr>
  </w:style>
  <w:style w:type="character" w:customStyle="1" w:styleId="WW8Num99z1">
    <w:name w:val="WW8Num99z1"/>
    <w:uiPriority w:val="99"/>
    <w:rsid w:val="003D327B"/>
    <w:rPr>
      <w:rFonts w:ascii="Courier New" w:hAnsi="Courier New" w:cs="Courier New" w:hint="default"/>
    </w:rPr>
  </w:style>
  <w:style w:type="character" w:customStyle="1" w:styleId="WW8Num99z3">
    <w:name w:val="WW8Num99z3"/>
    <w:uiPriority w:val="99"/>
    <w:rsid w:val="003D327B"/>
    <w:rPr>
      <w:rFonts w:ascii="Symbol" w:hAnsi="Symbol" w:hint="default"/>
    </w:rPr>
  </w:style>
  <w:style w:type="character" w:customStyle="1" w:styleId="WW8Num100z1">
    <w:name w:val="WW8Num100z1"/>
    <w:uiPriority w:val="99"/>
    <w:rsid w:val="003D327B"/>
    <w:rPr>
      <w:rFonts w:ascii="Courier New" w:hAnsi="Courier New" w:cs="Courier New" w:hint="default"/>
    </w:rPr>
  </w:style>
  <w:style w:type="character" w:customStyle="1" w:styleId="WW8Num100z2">
    <w:name w:val="WW8Num100z2"/>
    <w:uiPriority w:val="99"/>
    <w:rsid w:val="003D327B"/>
    <w:rPr>
      <w:rFonts w:ascii="Wingdings" w:hAnsi="Wingdings" w:hint="default"/>
    </w:rPr>
  </w:style>
  <w:style w:type="character" w:customStyle="1" w:styleId="WW8Num101z1">
    <w:name w:val="WW8Num101z1"/>
    <w:uiPriority w:val="99"/>
    <w:rsid w:val="003D327B"/>
    <w:rPr>
      <w:rFonts w:ascii="Courier New" w:hAnsi="Courier New" w:cs="Courier New" w:hint="default"/>
    </w:rPr>
  </w:style>
  <w:style w:type="character" w:customStyle="1" w:styleId="WW8Num101z2">
    <w:name w:val="WW8Num101z2"/>
    <w:uiPriority w:val="99"/>
    <w:rsid w:val="003D327B"/>
    <w:rPr>
      <w:rFonts w:ascii="Wingdings" w:hAnsi="Wingdings" w:hint="default"/>
    </w:rPr>
  </w:style>
  <w:style w:type="character" w:customStyle="1" w:styleId="WW8Num101z3">
    <w:name w:val="WW8Num101z3"/>
    <w:uiPriority w:val="99"/>
    <w:rsid w:val="003D327B"/>
    <w:rPr>
      <w:rFonts w:ascii="Symbol" w:hAnsi="Symbol" w:hint="default"/>
    </w:rPr>
  </w:style>
  <w:style w:type="character" w:customStyle="1" w:styleId="WW8Num102z1">
    <w:name w:val="WW8Num102z1"/>
    <w:uiPriority w:val="99"/>
    <w:rsid w:val="003D327B"/>
    <w:rPr>
      <w:rFonts w:ascii="Courier New" w:hAnsi="Courier New" w:cs="Courier New" w:hint="default"/>
    </w:rPr>
  </w:style>
  <w:style w:type="character" w:customStyle="1" w:styleId="WW8Num102z3">
    <w:name w:val="WW8Num102z3"/>
    <w:uiPriority w:val="99"/>
    <w:rsid w:val="003D327B"/>
    <w:rPr>
      <w:rFonts w:ascii="Symbol" w:hAnsi="Symbol" w:hint="default"/>
    </w:rPr>
  </w:style>
  <w:style w:type="character" w:customStyle="1" w:styleId="WW8Num103z1">
    <w:name w:val="WW8Num103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3z2">
    <w:name w:val="WW8Num103z2"/>
    <w:uiPriority w:val="99"/>
    <w:rsid w:val="003D327B"/>
    <w:rPr>
      <w:rFonts w:ascii="Wingdings" w:hAnsi="Wingdings" w:hint="default"/>
    </w:rPr>
  </w:style>
  <w:style w:type="character" w:customStyle="1" w:styleId="WW8Num103z3">
    <w:name w:val="WW8Num103z3"/>
    <w:uiPriority w:val="99"/>
    <w:rsid w:val="003D327B"/>
    <w:rPr>
      <w:rFonts w:ascii="Symbol" w:hAnsi="Symbol" w:hint="default"/>
    </w:rPr>
  </w:style>
  <w:style w:type="character" w:customStyle="1" w:styleId="WW8Num103z4">
    <w:name w:val="WW8Num103z4"/>
    <w:uiPriority w:val="99"/>
    <w:rsid w:val="003D327B"/>
    <w:rPr>
      <w:rFonts w:ascii="Courier New" w:hAnsi="Courier New" w:cs="Courier New" w:hint="default"/>
    </w:rPr>
  </w:style>
  <w:style w:type="character" w:customStyle="1" w:styleId="WW8Num104z2">
    <w:name w:val="WW8Num104z2"/>
    <w:uiPriority w:val="99"/>
    <w:rsid w:val="003D327B"/>
    <w:rPr>
      <w:rFonts w:ascii="Wingdings" w:hAnsi="Wingdings" w:hint="default"/>
    </w:rPr>
  </w:style>
  <w:style w:type="character" w:customStyle="1" w:styleId="WW8Num104z3">
    <w:name w:val="WW8Num104z3"/>
    <w:uiPriority w:val="99"/>
    <w:rsid w:val="003D327B"/>
    <w:rPr>
      <w:rFonts w:ascii="Symbol" w:hAnsi="Symbol" w:hint="default"/>
    </w:rPr>
  </w:style>
  <w:style w:type="character" w:customStyle="1" w:styleId="WW8Num105z2">
    <w:name w:val="WW8Num105z2"/>
    <w:uiPriority w:val="99"/>
    <w:rsid w:val="003D327B"/>
    <w:rPr>
      <w:rFonts w:ascii="Wingdings" w:hAnsi="Wingdings" w:hint="default"/>
    </w:rPr>
  </w:style>
  <w:style w:type="character" w:customStyle="1" w:styleId="WW8Num106z1">
    <w:name w:val="WW8Num106z1"/>
    <w:uiPriority w:val="99"/>
    <w:rsid w:val="003D327B"/>
    <w:rPr>
      <w:rFonts w:ascii="Courier New" w:hAnsi="Courier New" w:cs="Courier New" w:hint="default"/>
    </w:rPr>
  </w:style>
  <w:style w:type="character" w:customStyle="1" w:styleId="WW8Num106z2">
    <w:name w:val="WW8Num106z2"/>
    <w:uiPriority w:val="99"/>
    <w:rsid w:val="003D327B"/>
    <w:rPr>
      <w:rFonts w:ascii="Wingdings" w:hAnsi="Wingdings" w:hint="default"/>
    </w:rPr>
  </w:style>
  <w:style w:type="character" w:customStyle="1" w:styleId="WW8Num106z3">
    <w:name w:val="WW8Num106z3"/>
    <w:uiPriority w:val="99"/>
    <w:rsid w:val="003D327B"/>
    <w:rPr>
      <w:rFonts w:ascii="Symbol" w:hAnsi="Symbol" w:hint="default"/>
    </w:rPr>
  </w:style>
  <w:style w:type="character" w:customStyle="1" w:styleId="WW8Num107z1">
    <w:name w:val="WW8Num107z1"/>
    <w:uiPriority w:val="99"/>
    <w:rsid w:val="003D327B"/>
    <w:rPr>
      <w:rFonts w:ascii="Courier New" w:hAnsi="Courier New" w:cs="Courier New" w:hint="default"/>
    </w:rPr>
  </w:style>
  <w:style w:type="character" w:customStyle="1" w:styleId="WW8Num107z2">
    <w:name w:val="WW8Num107z2"/>
    <w:uiPriority w:val="99"/>
    <w:rsid w:val="003D327B"/>
    <w:rPr>
      <w:rFonts w:ascii="Wingdings" w:hAnsi="Wingdings" w:hint="default"/>
    </w:rPr>
  </w:style>
  <w:style w:type="character" w:customStyle="1" w:styleId="WW8Num108z2">
    <w:name w:val="WW8Num108z2"/>
    <w:uiPriority w:val="99"/>
    <w:rsid w:val="003D327B"/>
    <w:rPr>
      <w:rFonts w:ascii="Wingdings" w:hAnsi="Wingdings" w:hint="default"/>
    </w:rPr>
  </w:style>
  <w:style w:type="character" w:customStyle="1" w:styleId="WW8Num109z1">
    <w:name w:val="WW8Num109z1"/>
    <w:uiPriority w:val="99"/>
    <w:rsid w:val="003D327B"/>
    <w:rPr>
      <w:rFonts w:ascii="Courier New" w:hAnsi="Courier New" w:cs="Courier New" w:hint="default"/>
    </w:rPr>
  </w:style>
  <w:style w:type="character" w:customStyle="1" w:styleId="WW8Num109z2">
    <w:name w:val="WW8Num109z2"/>
    <w:uiPriority w:val="99"/>
    <w:rsid w:val="003D327B"/>
    <w:rPr>
      <w:rFonts w:ascii="Wingdings" w:hAnsi="Wingdings" w:hint="default"/>
    </w:rPr>
  </w:style>
  <w:style w:type="character" w:customStyle="1" w:styleId="WW8Num109z3">
    <w:name w:val="WW8Num109z3"/>
    <w:uiPriority w:val="99"/>
    <w:rsid w:val="003D327B"/>
    <w:rPr>
      <w:rFonts w:ascii="Symbol" w:hAnsi="Symbol" w:hint="default"/>
    </w:rPr>
  </w:style>
  <w:style w:type="character" w:customStyle="1" w:styleId="WW8Num110z2">
    <w:name w:val="WW8Num110z2"/>
    <w:uiPriority w:val="99"/>
    <w:rsid w:val="003D327B"/>
    <w:rPr>
      <w:rFonts w:ascii="Wingdings" w:hAnsi="Wingdings" w:hint="default"/>
    </w:rPr>
  </w:style>
  <w:style w:type="character" w:customStyle="1" w:styleId="WW8Num110z3">
    <w:name w:val="WW8Num110z3"/>
    <w:uiPriority w:val="99"/>
    <w:rsid w:val="003D327B"/>
    <w:rPr>
      <w:rFonts w:ascii="Symbol" w:hAnsi="Symbol" w:hint="default"/>
    </w:rPr>
  </w:style>
  <w:style w:type="character" w:customStyle="1" w:styleId="WW8Num110z4">
    <w:name w:val="WW8Num110z4"/>
    <w:uiPriority w:val="99"/>
    <w:rsid w:val="003D327B"/>
    <w:rPr>
      <w:rFonts w:ascii="Courier New" w:hAnsi="Courier New" w:cs="Courier New" w:hint="default"/>
    </w:rPr>
  </w:style>
  <w:style w:type="character" w:customStyle="1" w:styleId="WW8Num111z4">
    <w:name w:val="WW8Num111z4"/>
    <w:uiPriority w:val="99"/>
    <w:rsid w:val="003D327B"/>
    <w:rPr>
      <w:rFonts w:ascii="Courier New" w:hAnsi="Courier New" w:cs="Courier New" w:hint="default"/>
    </w:rPr>
  </w:style>
  <w:style w:type="character" w:customStyle="1" w:styleId="WW8Num112z2">
    <w:name w:val="WW8Num112z2"/>
    <w:uiPriority w:val="99"/>
    <w:rsid w:val="003D327B"/>
    <w:rPr>
      <w:rFonts w:ascii="Wingdings" w:hAnsi="Wingdings" w:hint="default"/>
    </w:rPr>
  </w:style>
  <w:style w:type="character" w:customStyle="1" w:styleId="WW8Num112z3">
    <w:name w:val="WW8Num112z3"/>
    <w:uiPriority w:val="99"/>
    <w:rsid w:val="003D327B"/>
    <w:rPr>
      <w:rFonts w:ascii="Symbol" w:hAnsi="Symbol" w:hint="default"/>
    </w:rPr>
  </w:style>
  <w:style w:type="character" w:customStyle="1" w:styleId="WW8Num113z1">
    <w:name w:val="WW8Num113z1"/>
    <w:uiPriority w:val="99"/>
    <w:rsid w:val="003D327B"/>
    <w:rPr>
      <w:rFonts w:ascii="Courier New" w:hAnsi="Courier New" w:cs="Courier New" w:hint="default"/>
    </w:rPr>
  </w:style>
  <w:style w:type="character" w:customStyle="1" w:styleId="WW8Num113z2">
    <w:name w:val="WW8Num113z2"/>
    <w:uiPriority w:val="99"/>
    <w:rsid w:val="003D327B"/>
    <w:rPr>
      <w:rFonts w:ascii="Wingdings" w:hAnsi="Wingdings" w:hint="default"/>
    </w:rPr>
  </w:style>
  <w:style w:type="character" w:customStyle="1" w:styleId="WW8Num113z3">
    <w:name w:val="WW8Num113z3"/>
    <w:uiPriority w:val="99"/>
    <w:rsid w:val="003D327B"/>
    <w:rPr>
      <w:rFonts w:ascii="Symbol" w:hAnsi="Symbol" w:hint="default"/>
    </w:rPr>
  </w:style>
  <w:style w:type="character" w:customStyle="1" w:styleId="WW8Num114z2">
    <w:name w:val="WW8Num114z2"/>
    <w:uiPriority w:val="99"/>
    <w:rsid w:val="003D327B"/>
    <w:rPr>
      <w:rFonts w:ascii="Wingdings" w:hAnsi="Wingdings" w:hint="default"/>
    </w:rPr>
  </w:style>
  <w:style w:type="character" w:customStyle="1" w:styleId="WW8Num114z3">
    <w:name w:val="WW8Num114z3"/>
    <w:uiPriority w:val="99"/>
    <w:rsid w:val="003D327B"/>
    <w:rPr>
      <w:rFonts w:ascii="Symbol" w:hAnsi="Symbol" w:hint="default"/>
    </w:rPr>
  </w:style>
  <w:style w:type="character" w:customStyle="1" w:styleId="WW8Num114z4">
    <w:name w:val="WW8Num114z4"/>
    <w:uiPriority w:val="99"/>
    <w:rsid w:val="003D327B"/>
    <w:rPr>
      <w:rFonts w:ascii="Courier New" w:hAnsi="Courier New" w:cs="Courier New" w:hint="default"/>
    </w:rPr>
  </w:style>
  <w:style w:type="character" w:customStyle="1" w:styleId="WW8Num115z0">
    <w:name w:val="WW8Num115z0"/>
    <w:uiPriority w:val="99"/>
    <w:rsid w:val="003D327B"/>
    <w:rPr>
      <w:rFonts w:ascii="Symbol" w:hAnsi="Symbol" w:hint="default"/>
    </w:rPr>
  </w:style>
  <w:style w:type="character" w:customStyle="1" w:styleId="WW8Num115z1">
    <w:name w:val="WW8Num115z1"/>
    <w:uiPriority w:val="99"/>
    <w:rsid w:val="003D327B"/>
    <w:rPr>
      <w:rFonts w:ascii="Courier New" w:hAnsi="Courier New" w:cs="Courier New" w:hint="default"/>
    </w:rPr>
  </w:style>
  <w:style w:type="character" w:customStyle="1" w:styleId="WW8Num115z2">
    <w:name w:val="WW8Num115z2"/>
    <w:uiPriority w:val="99"/>
    <w:rsid w:val="003D327B"/>
    <w:rPr>
      <w:rFonts w:ascii="Wingdings" w:hAnsi="Wingdings" w:hint="default"/>
    </w:rPr>
  </w:style>
  <w:style w:type="character" w:customStyle="1" w:styleId="WW8Num116z0">
    <w:name w:val="WW8Num116z0"/>
    <w:uiPriority w:val="99"/>
    <w:rsid w:val="003D327B"/>
    <w:rPr>
      <w:rFonts w:ascii="Symbol" w:hAnsi="Symbol" w:hint="default"/>
    </w:rPr>
  </w:style>
  <w:style w:type="character" w:customStyle="1" w:styleId="WW8Num116z1">
    <w:name w:val="WW8Num116z1"/>
    <w:uiPriority w:val="99"/>
    <w:rsid w:val="003D327B"/>
    <w:rPr>
      <w:rFonts w:ascii="Courier New" w:hAnsi="Courier New" w:cs="Courier New" w:hint="default"/>
    </w:rPr>
  </w:style>
  <w:style w:type="character" w:customStyle="1" w:styleId="WW8Num116z2">
    <w:name w:val="WW8Num116z2"/>
    <w:uiPriority w:val="99"/>
    <w:rsid w:val="003D327B"/>
    <w:rPr>
      <w:rFonts w:ascii="Wingdings" w:hAnsi="Wingdings" w:hint="default"/>
    </w:rPr>
  </w:style>
  <w:style w:type="character" w:customStyle="1" w:styleId="WW8Num117z0">
    <w:name w:val="WW8Num117z0"/>
    <w:uiPriority w:val="99"/>
    <w:rsid w:val="003D327B"/>
    <w:rPr>
      <w:rFonts w:ascii="Symbol" w:hAnsi="Symbol" w:hint="default"/>
    </w:rPr>
  </w:style>
  <w:style w:type="character" w:customStyle="1" w:styleId="WW8Num117z1">
    <w:name w:val="WW8Num117z1"/>
    <w:uiPriority w:val="99"/>
    <w:rsid w:val="003D327B"/>
    <w:rPr>
      <w:rFonts w:ascii="Courier New" w:hAnsi="Courier New" w:cs="Courier New" w:hint="default"/>
    </w:rPr>
  </w:style>
  <w:style w:type="character" w:customStyle="1" w:styleId="WW8Num117z2">
    <w:name w:val="WW8Num117z2"/>
    <w:uiPriority w:val="99"/>
    <w:rsid w:val="003D327B"/>
    <w:rPr>
      <w:rFonts w:ascii="Wingdings" w:hAnsi="Wingdings" w:hint="default"/>
    </w:rPr>
  </w:style>
  <w:style w:type="character" w:customStyle="1" w:styleId="Domylnaczcionkaakapitu1">
    <w:name w:val="Domyślna czcionka akapitu1"/>
    <w:uiPriority w:val="99"/>
    <w:rsid w:val="003D327B"/>
  </w:style>
  <w:style w:type="character" w:customStyle="1" w:styleId="eltit1">
    <w:name w:val="eltit1"/>
    <w:uiPriority w:val="99"/>
    <w:rsid w:val="003D327B"/>
    <w:rPr>
      <w:rFonts w:ascii="Verdana" w:hAnsi="Verdana" w:hint="default"/>
      <w:color w:val="333366"/>
      <w:sz w:val="20"/>
    </w:rPr>
  </w:style>
  <w:style w:type="character" w:customStyle="1" w:styleId="Odwoaniedokomentarza1">
    <w:name w:val="Odwołanie do komentarza1"/>
    <w:uiPriority w:val="99"/>
    <w:rsid w:val="003D327B"/>
    <w:rPr>
      <w:sz w:val="16"/>
    </w:rPr>
  </w:style>
  <w:style w:type="character" w:customStyle="1" w:styleId="ZnakZnak2">
    <w:name w:val="Znak Znak2"/>
    <w:uiPriority w:val="99"/>
    <w:rsid w:val="003D327B"/>
    <w:rPr>
      <w:rFonts w:ascii="Times New Roman" w:hAnsi="Times New Roman" w:cs="Times New Roman" w:hint="default"/>
    </w:rPr>
  </w:style>
  <w:style w:type="character" w:customStyle="1" w:styleId="ZnakZnak1">
    <w:name w:val="Znak Znak1"/>
    <w:uiPriority w:val="99"/>
    <w:rsid w:val="003D327B"/>
    <w:rPr>
      <w:b/>
      <w:bCs w:val="0"/>
    </w:rPr>
  </w:style>
  <w:style w:type="character" w:customStyle="1" w:styleId="ZnakZnak">
    <w:name w:val="Znak Znak"/>
    <w:uiPriority w:val="99"/>
    <w:rsid w:val="003D327B"/>
    <w:rPr>
      <w:rFonts w:ascii="Tahoma" w:hAnsi="Tahoma" w:cs="Tahoma" w:hint="default"/>
      <w:sz w:val="16"/>
    </w:rPr>
  </w:style>
  <w:style w:type="character" w:customStyle="1" w:styleId="Znakiprzypiswkocowych">
    <w:name w:val="Znaki przypisów końcowych"/>
    <w:uiPriority w:val="99"/>
    <w:rsid w:val="003D327B"/>
    <w:rPr>
      <w:vertAlign w:val="superscript"/>
    </w:rPr>
  </w:style>
  <w:style w:type="character" w:customStyle="1" w:styleId="Symbolewypunktowania">
    <w:name w:val="Symbole wypunktowania"/>
    <w:uiPriority w:val="99"/>
    <w:rsid w:val="003D327B"/>
    <w:rPr>
      <w:rFonts w:ascii="OpenSymbol" w:eastAsia="OpenSymbol" w:hAnsi="OpenSymbol" w:hint="eastAsia"/>
    </w:rPr>
  </w:style>
  <w:style w:type="character" w:customStyle="1" w:styleId="Znakinumeracji">
    <w:name w:val="Znaki numeracji"/>
    <w:uiPriority w:val="99"/>
    <w:rsid w:val="003D327B"/>
  </w:style>
  <w:style w:type="character" w:customStyle="1" w:styleId="spellingerror">
    <w:name w:val="spellingerror"/>
    <w:basedOn w:val="Domylnaczcionkaakapitu"/>
    <w:rsid w:val="003D327B"/>
  </w:style>
  <w:style w:type="paragraph" w:customStyle="1" w:styleId="Styl8">
    <w:name w:val="Styl8"/>
    <w:basedOn w:val="Nagwek3"/>
    <w:link w:val="Styl8Znak"/>
    <w:qFormat/>
    <w:rsid w:val="004B4A61"/>
    <w:pPr>
      <w:numPr>
        <w:ilvl w:val="0"/>
        <w:numId w:val="9"/>
      </w:numPr>
    </w:pPr>
    <w:rPr>
      <w:rFonts w:ascii="Open Sans" w:hAnsi="Open Sans" w:cs="Open Sans"/>
      <w:sz w:val="20"/>
      <w:szCs w:val="20"/>
    </w:rPr>
  </w:style>
  <w:style w:type="character" w:customStyle="1" w:styleId="Styl8Znak">
    <w:name w:val="Styl8 Znak"/>
    <w:basedOn w:val="Styl6Znak"/>
    <w:link w:val="Styl8"/>
    <w:rsid w:val="004B4A61"/>
    <w:rPr>
      <w:rFonts w:ascii="Open Sans" w:eastAsia="Arial" w:hAnsi="Open Sans" w:cs="Open Sans"/>
      <w:b/>
      <w:color w:val="7030A0"/>
      <w:sz w:val="20"/>
      <w:szCs w:val="20"/>
      <w:lang w:eastAsia="pl-PL"/>
    </w:rPr>
  </w:style>
  <w:style w:type="character" w:customStyle="1" w:styleId="tabchar">
    <w:name w:val="tabchar"/>
    <w:basedOn w:val="Domylnaczcionkaakapitu"/>
    <w:rsid w:val="003F74BC"/>
  </w:style>
  <w:style w:type="character" w:customStyle="1" w:styleId="scxw224483167">
    <w:name w:val="scxw224483167"/>
    <w:basedOn w:val="Domylnaczcionkaakapitu"/>
    <w:rsid w:val="003F74BC"/>
  </w:style>
  <w:style w:type="character" w:styleId="Odwoaniedokomentarza">
    <w:name w:val="annotation reference"/>
    <w:basedOn w:val="Domylnaczcionkaakapitu"/>
    <w:uiPriority w:val="99"/>
    <w:semiHidden/>
    <w:unhideWhenUsed/>
    <w:rsid w:val="001C2B9D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6EE9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046A7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Spistreci1Znak">
    <w:name w:val="Spis treści 1 Znak"/>
    <w:basedOn w:val="Styl4Znak"/>
    <w:link w:val="Spistreci1"/>
    <w:uiPriority w:val="39"/>
    <w:rsid w:val="00FA71FE"/>
    <w:rPr>
      <w:rFonts w:ascii="Times New Roman" w:eastAsia="Arial" w:hAnsi="Times New Roman" w:cstheme="minorHAnsi"/>
      <w:b/>
      <w:bCs/>
      <w:caps/>
      <w:sz w:val="20"/>
      <w:szCs w:val="20"/>
      <w:u w:val="single"/>
      <w:lang w:eastAsia="pl-PL"/>
    </w:rPr>
  </w:style>
  <w:style w:type="paragraph" w:styleId="Spistreci1">
    <w:name w:val="toc 1"/>
    <w:basedOn w:val="Styl4"/>
    <w:next w:val="Styl4"/>
    <w:link w:val="Spistreci1Znak"/>
    <w:autoRedefine/>
    <w:uiPriority w:val="39"/>
    <w:unhideWhenUsed/>
    <w:rsid w:val="00FA71FE"/>
    <w:pPr>
      <w:numPr>
        <w:numId w:val="0"/>
      </w:numPr>
      <w:tabs>
        <w:tab w:val="left" w:pos="426"/>
        <w:tab w:val="right" w:leader="dot" w:pos="9639"/>
      </w:tabs>
      <w:suppressAutoHyphens w:val="0"/>
      <w:spacing w:before="120" w:after="120" w:line="276" w:lineRule="auto"/>
      <w:jc w:val="left"/>
    </w:pPr>
    <w:rPr>
      <w:rFonts w:asciiTheme="minorHAnsi" w:hAnsiTheme="minorHAnsi" w:cstheme="minorHAnsi"/>
      <w:caps/>
      <w:sz w:val="20"/>
      <w:u w:val="none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C5E6B"/>
    <w:pPr>
      <w:tabs>
        <w:tab w:val="left" w:pos="880"/>
        <w:tab w:val="right" w:leader="dot" w:pos="9629"/>
      </w:tabs>
      <w:ind w:left="220"/>
    </w:pPr>
    <w:rPr>
      <w:rFonts w:asciiTheme="minorHAnsi" w:hAnsiTheme="minorHAnsi" w:cstheme="minorHAnsi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E4C33"/>
    <w:pPr>
      <w:tabs>
        <w:tab w:val="left" w:pos="1100"/>
        <w:tab w:val="right" w:leader="dot" w:pos="9629"/>
      </w:tabs>
      <w:ind w:left="284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09051D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9051D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9051D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9051D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9051D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9051D"/>
    <w:pPr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hgkelc">
    <w:name w:val="hgkelc"/>
    <w:basedOn w:val="Domylnaczcionkaakapitu"/>
    <w:rsid w:val="00FA2ED3"/>
  </w:style>
  <w:style w:type="paragraph" w:customStyle="1" w:styleId="Styl9">
    <w:name w:val="Styl9"/>
    <w:basedOn w:val="Akapitzlist"/>
    <w:link w:val="Styl9Znak"/>
    <w:rsid w:val="004358AE"/>
    <w:pPr>
      <w:numPr>
        <w:numId w:val="3"/>
      </w:numPr>
      <w:spacing w:line="240" w:lineRule="auto"/>
      <w:ind w:left="426" w:hanging="426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Styl9Znak">
    <w:name w:val="Styl9 Znak"/>
    <w:basedOn w:val="Domylnaczcionkaakapitu"/>
    <w:link w:val="Styl9"/>
    <w:rsid w:val="004358AE"/>
    <w:rPr>
      <w:rFonts w:ascii="Times New Roman" w:hAnsi="Times New Roman" w:cs="Times New Roman"/>
      <w:sz w:val="20"/>
      <w:szCs w:val="20"/>
    </w:rPr>
  </w:style>
  <w:style w:type="paragraph" w:customStyle="1" w:styleId="tekst">
    <w:name w:val="tekst"/>
    <w:basedOn w:val="Normalny"/>
    <w:link w:val="tekstZnak"/>
    <w:rsid w:val="00C23DED"/>
    <w:pPr>
      <w:spacing w:line="240" w:lineRule="auto"/>
      <w:ind w:left="426"/>
      <w:contextualSpacing/>
      <w:jc w:val="both"/>
    </w:pPr>
    <w:rPr>
      <w:rFonts w:asciiTheme="majorHAnsi" w:eastAsiaTheme="minorHAnsi" w:hAnsiTheme="majorHAnsi" w:cstheme="majorHAnsi"/>
      <w:sz w:val="20"/>
      <w:szCs w:val="20"/>
      <w:lang w:eastAsia="en-US"/>
    </w:rPr>
  </w:style>
  <w:style w:type="character" w:customStyle="1" w:styleId="tekstZnak">
    <w:name w:val="tekst Znak"/>
    <w:basedOn w:val="Domylnaczcionkaakapitu"/>
    <w:link w:val="tekst"/>
    <w:rsid w:val="00C23DED"/>
    <w:rPr>
      <w:rFonts w:asciiTheme="majorHAnsi" w:hAnsiTheme="majorHAnsi" w:cstheme="majorHAnsi"/>
      <w:sz w:val="20"/>
      <w:szCs w:val="20"/>
    </w:rPr>
  </w:style>
  <w:style w:type="character" w:customStyle="1" w:styleId="scxw218385363">
    <w:name w:val="scxw218385363"/>
    <w:basedOn w:val="Domylnaczcionkaakapitu"/>
    <w:rsid w:val="00623FB1"/>
  </w:style>
  <w:style w:type="paragraph" w:customStyle="1" w:styleId="Styl10">
    <w:name w:val="Styl10"/>
    <w:basedOn w:val="Styl8"/>
    <w:link w:val="Styl10Znak"/>
    <w:rsid w:val="00185688"/>
    <w:pPr>
      <w:numPr>
        <w:ilvl w:val="2"/>
        <w:numId w:val="4"/>
      </w:numPr>
    </w:pPr>
  </w:style>
  <w:style w:type="character" w:customStyle="1" w:styleId="Styl10Znak">
    <w:name w:val="Styl10 Znak"/>
    <w:basedOn w:val="Styl8Znak"/>
    <w:link w:val="Styl10"/>
    <w:rsid w:val="00185688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1">
    <w:name w:val="Styl11"/>
    <w:basedOn w:val="Nagwek3"/>
    <w:next w:val="Nagwek3"/>
    <w:link w:val="Styl11Znak"/>
    <w:qFormat/>
    <w:rsid w:val="00F81FBB"/>
    <w:pPr>
      <w:numPr>
        <w:ilvl w:val="0"/>
        <w:numId w:val="6"/>
      </w:numPr>
      <w:ind w:left="284" w:hanging="284"/>
    </w:pPr>
    <w:rPr>
      <w:rFonts w:ascii="Open Sans" w:eastAsia="Times New Roman" w:hAnsi="Open Sans" w:cs="Open Sans"/>
      <w:color w:val="000000"/>
      <w:sz w:val="20"/>
      <w:szCs w:val="20"/>
    </w:rPr>
  </w:style>
  <w:style w:type="character" w:customStyle="1" w:styleId="Styl11Znak">
    <w:name w:val="Styl11 Znak"/>
    <w:basedOn w:val="Styl8Znak"/>
    <w:link w:val="Styl11"/>
    <w:rsid w:val="00F81FBB"/>
    <w:rPr>
      <w:rFonts w:ascii="Open Sans" w:eastAsia="Times New Roman" w:hAnsi="Open Sans" w:cs="Open Sans"/>
      <w:b/>
      <w:color w:val="000000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4001"/>
    <w:rPr>
      <w:color w:val="605E5C"/>
      <w:shd w:val="clear" w:color="auto" w:fill="E1DFDD"/>
    </w:rPr>
  </w:style>
  <w:style w:type="paragraph" w:customStyle="1" w:styleId="Styl12">
    <w:name w:val="Styl12"/>
    <w:basedOn w:val="Styl8"/>
    <w:link w:val="Styl12Znak"/>
    <w:qFormat/>
    <w:rsid w:val="00F52206"/>
    <w:pPr>
      <w:numPr>
        <w:numId w:val="10"/>
      </w:numPr>
    </w:pPr>
  </w:style>
  <w:style w:type="character" w:customStyle="1" w:styleId="Styl12Znak">
    <w:name w:val="Styl12 Znak"/>
    <w:basedOn w:val="Styl8Znak"/>
    <w:link w:val="Styl12"/>
    <w:rsid w:val="00F52206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3">
    <w:name w:val="Styl13"/>
    <w:basedOn w:val="Styl3"/>
    <w:link w:val="Styl13Znak"/>
    <w:rsid w:val="00764999"/>
    <w:pPr>
      <w:ind w:left="2700" w:hanging="360"/>
    </w:pPr>
  </w:style>
  <w:style w:type="character" w:customStyle="1" w:styleId="Styl13Znak">
    <w:name w:val="Styl13 Znak"/>
    <w:basedOn w:val="Styl12Znak"/>
    <w:link w:val="Styl13"/>
    <w:rsid w:val="006A05F3"/>
    <w:rPr>
      <w:rFonts w:ascii="Times New Roman" w:eastAsia="Times New Roman" w:hAnsi="Times New Roman" w:cs="Times New Roman"/>
      <w:b w:val="0"/>
      <w:color w:val="000000" w:themeColor="text1"/>
      <w:sz w:val="20"/>
      <w:szCs w:val="20"/>
      <w:lang w:eastAsia="pl-PL"/>
    </w:rPr>
  </w:style>
  <w:style w:type="paragraph" w:customStyle="1" w:styleId="Styl14">
    <w:name w:val="Styl14"/>
    <w:basedOn w:val="Nagwek3"/>
    <w:next w:val="Styl13"/>
    <w:link w:val="Styl14Znak"/>
    <w:qFormat/>
    <w:rsid w:val="00CE5C67"/>
    <w:pPr>
      <w:numPr>
        <w:numId w:val="12"/>
      </w:numPr>
    </w:pPr>
    <w:rPr>
      <w:rFonts w:ascii="Open Sans" w:hAnsi="Open Sans" w:cs="Open Sans"/>
      <w:sz w:val="20"/>
      <w:szCs w:val="20"/>
    </w:rPr>
  </w:style>
  <w:style w:type="character" w:customStyle="1" w:styleId="Styl14Znak">
    <w:name w:val="Styl14 Znak"/>
    <w:basedOn w:val="Nagwek1Znak"/>
    <w:link w:val="Styl14"/>
    <w:rsid w:val="00CE5C67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ui-provider">
    <w:name w:val="ui-provider"/>
    <w:basedOn w:val="Domylnaczcionkaakapitu"/>
    <w:rsid w:val="003667FD"/>
  </w:style>
  <w:style w:type="paragraph" w:styleId="NormalnyWeb">
    <w:name w:val="Normal (Web)"/>
    <w:basedOn w:val="Normalny"/>
    <w:uiPriority w:val="99"/>
    <w:unhideWhenUsed/>
    <w:rsid w:val="006A6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1Znak0">
    <w:name w:val="Styl1.1 Znak"/>
    <w:basedOn w:val="Styl1Znak"/>
    <w:link w:val="Styl110"/>
    <w:locked/>
    <w:rsid w:val="00C420DC"/>
    <w:rPr>
      <w:rFonts w:asciiTheme="majorHAnsi" w:eastAsia="Times New Roman" w:hAnsiTheme="majorHAnsi" w:cstheme="majorBidi"/>
      <w:b/>
      <w:bCs w:val="0"/>
      <w:sz w:val="20"/>
      <w:szCs w:val="20"/>
      <w:u w:val="single"/>
      <w:lang w:eastAsia="pl-PL"/>
    </w:rPr>
  </w:style>
  <w:style w:type="paragraph" w:customStyle="1" w:styleId="Styl110">
    <w:name w:val="Styl1.1"/>
    <w:basedOn w:val="Styl1"/>
    <w:link w:val="Styl11Znak0"/>
    <w:rsid w:val="00C420DC"/>
    <w:pPr>
      <w:keepNext/>
      <w:keepLines/>
      <w:widowControl w:val="0"/>
      <w:numPr>
        <w:ilvl w:val="0"/>
        <w:numId w:val="0"/>
      </w:numPr>
      <w:suppressAutoHyphens w:val="0"/>
      <w:ind w:left="284" w:hanging="432"/>
      <w:jc w:val="left"/>
      <w:outlineLvl w:val="0"/>
    </w:pPr>
    <w:rPr>
      <w:rFonts w:asciiTheme="majorHAnsi" w:eastAsia="Times New Roman" w:hAnsiTheme="majorHAnsi" w:cstheme="majorBidi"/>
      <w:bCs w:val="0"/>
      <w:sz w:val="20"/>
      <w:u w:val="none"/>
      <w:lang w:eastAsia="pl-PL"/>
    </w:rPr>
  </w:style>
  <w:style w:type="paragraph" w:customStyle="1" w:styleId="Styl111">
    <w:name w:val="Styl 1.1.1"/>
    <w:basedOn w:val="Styl110"/>
    <w:rsid w:val="00C420DC"/>
    <w:pPr>
      <w:tabs>
        <w:tab w:val="num" w:pos="360"/>
      </w:tabs>
      <w:ind w:left="426" w:hanging="567"/>
    </w:pPr>
  </w:style>
  <w:style w:type="paragraph" w:customStyle="1" w:styleId="Styl15">
    <w:name w:val="Styl15"/>
    <w:basedOn w:val="Nagwek2"/>
    <w:link w:val="Styl15Znak"/>
    <w:qFormat/>
    <w:rsid w:val="00261074"/>
    <w:pPr>
      <w:ind w:left="426" w:hanging="426"/>
    </w:pPr>
  </w:style>
  <w:style w:type="paragraph" w:customStyle="1" w:styleId="Styl16">
    <w:name w:val="Styl16"/>
    <w:basedOn w:val="Styl15"/>
    <w:link w:val="Styl16Znak"/>
    <w:qFormat/>
    <w:rsid w:val="00261074"/>
    <w:pPr>
      <w:numPr>
        <w:ilvl w:val="0"/>
        <w:numId w:val="13"/>
      </w:numPr>
      <w:ind w:left="426" w:hanging="426"/>
    </w:pPr>
  </w:style>
  <w:style w:type="character" w:customStyle="1" w:styleId="Styl15Znak">
    <w:name w:val="Styl15 Znak"/>
    <w:basedOn w:val="Nagwek2Znak"/>
    <w:link w:val="Styl15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Styl16Znak">
    <w:name w:val="Styl16 Znak"/>
    <w:basedOn w:val="Styl15Znak"/>
    <w:link w:val="Styl16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numbering" w:customStyle="1" w:styleId="WWNum8">
    <w:name w:val="WWNum8"/>
    <w:basedOn w:val="Bezlisty"/>
    <w:rsid w:val="008D515A"/>
    <w:pPr>
      <w:numPr>
        <w:numId w:val="37"/>
      </w:numPr>
    </w:pPr>
  </w:style>
  <w:style w:type="character" w:styleId="Uwydatnienie">
    <w:name w:val="Emphasis"/>
    <w:uiPriority w:val="20"/>
    <w:qFormat/>
    <w:rsid w:val="00217417"/>
    <w:rPr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217417"/>
    <w:pPr>
      <w:suppressAutoHyphens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zh-CN"/>
    </w:rPr>
  </w:style>
  <w:style w:type="paragraph" w:customStyle="1" w:styleId="Styl17">
    <w:name w:val="Styl17"/>
    <w:basedOn w:val="Nagwek3"/>
    <w:link w:val="Styl17Znak"/>
    <w:qFormat/>
    <w:rsid w:val="006E4C33"/>
    <w:pPr>
      <w:numPr>
        <w:ilvl w:val="0"/>
        <w:numId w:val="43"/>
      </w:numPr>
      <w:ind w:left="284" w:hanging="284"/>
    </w:pPr>
    <w:rPr>
      <w:rFonts w:ascii="Open Sans" w:hAnsi="Open Sans" w:cs="Open Sans"/>
      <w:sz w:val="22"/>
      <w:szCs w:val="22"/>
    </w:rPr>
  </w:style>
  <w:style w:type="character" w:customStyle="1" w:styleId="Styl17Znak">
    <w:name w:val="Styl17 Znak"/>
    <w:basedOn w:val="Domylnaczcionkaakapitu"/>
    <w:link w:val="Styl17"/>
    <w:rsid w:val="006E4C33"/>
    <w:rPr>
      <w:rFonts w:ascii="Open Sans" w:eastAsia="Arial" w:hAnsi="Open Sans" w:cs="Open San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1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8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67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46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84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7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6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45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1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70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4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38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54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87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37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6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33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920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7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45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63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90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5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91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4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6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2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4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05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86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12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08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06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90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40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204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82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06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9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4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2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7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8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79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63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8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68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50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07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4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1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6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4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2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8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6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1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34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0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4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4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0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7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3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9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82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5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8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7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6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7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64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3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0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9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6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4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7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4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1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8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78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1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1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7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0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3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9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16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2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9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8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2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3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2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1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5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6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8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6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3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7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3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8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7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7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0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9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7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9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5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9F9CD-AE2A-4BC1-B885-7287B6652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164EB-0769-4012-B9D7-0048845A5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BA8D2F-ACFB-41B9-A566-FF1DB02C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Olkowska Daria</dc:creator>
  <cp:keywords/>
  <dc:description/>
  <cp:lastModifiedBy>Janowska Beata</cp:lastModifiedBy>
  <cp:revision>11</cp:revision>
  <cp:lastPrinted>2026-02-19T10:50:00Z</cp:lastPrinted>
  <dcterms:created xsi:type="dcterms:W3CDTF">2026-01-27T11:34:00Z</dcterms:created>
  <dcterms:modified xsi:type="dcterms:W3CDTF">2026-03-25T10:22:00Z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